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42A0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760A6E" w:rsidRDefault="008C4FF6"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760A6E">
                    <w:rPr>
                      <w:rFonts w:ascii="Helios" w:hAnsi="Helios"/>
                      <w:sz w:val="12"/>
                      <w:szCs w:val="12"/>
                    </w:rPr>
                    <w:t>-</w:t>
                  </w:r>
                  <w:r w:rsidRPr="000D67AD">
                    <w:rPr>
                      <w:rFonts w:ascii="Helios" w:hAnsi="Helios"/>
                      <w:sz w:val="12"/>
                      <w:szCs w:val="12"/>
                      <w:lang w:val="en-US"/>
                    </w:rPr>
                    <w:t>mail</w:t>
                  </w:r>
                  <w:r w:rsidRPr="00760A6E">
                    <w:rPr>
                      <w:rFonts w:ascii="Helios" w:hAnsi="Helios"/>
                      <w:sz w:val="12"/>
                      <w:szCs w:val="12"/>
                    </w:rPr>
                    <w:t xml:space="preserve">: </w:t>
                  </w:r>
                  <w:hyperlink r:id="rId9" w:history="1">
                    <w:r w:rsidRPr="000D67AD">
                      <w:rPr>
                        <w:rFonts w:ascii="Helios" w:hAnsi="Helios"/>
                        <w:sz w:val="12"/>
                        <w:szCs w:val="12"/>
                        <w:lang w:val="en-US"/>
                      </w:rPr>
                      <w:t>posta</w:t>
                    </w:r>
                    <w:r w:rsidRPr="00760A6E">
                      <w:rPr>
                        <w:rFonts w:ascii="Helios" w:hAnsi="Helios"/>
                        <w:sz w:val="12"/>
                        <w:szCs w:val="12"/>
                      </w:rPr>
                      <w:t>@</w:t>
                    </w:r>
                    <w:r w:rsidRPr="000D67AD">
                      <w:rPr>
                        <w:rFonts w:ascii="Helios" w:hAnsi="Helios"/>
                        <w:sz w:val="12"/>
                        <w:szCs w:val="12"/>
                        <w:lang w:val="en-US"/>
                      </w:rPr>
                      <w:t>mrsk</w:t>
                    </w:r>
                    <w:r w:rsidRPr="00760A6E">
                      <w:rPr>
                        <w:rFonts w:ascii="Helios" w:hAnsi="Helios"/>
                        <w:sz w:val="12"/>
                        <w:szCs w:val="12"/>
                      </w:rPr>
                      <w:t>-1.</w:t>
                    </w:r>
                    <w:r w:rsidRPr="000D67AD">
                      <w:rPr>
                        <w:rFonts w:ascii="Helios" w:hAnsi="Helios"/>
                        <w:sz w:val="12"/>
                        <w:szCs w:val="12"/>
                        <w:lang w:val="en-US"/>
                      </w:rPr>
                      <w:t>ru</w:t>
                    </w:r>
                  </w:hyperlink>
                  <w:r w:rsidRPr="00760A6E">
                    <w:rPr>
                      <w:rFonts w:ascii="Helios" w:hAnsi="Helios"/>
                      <w:sz w:val="12"/>
                      <w:szCs w:val="12"/>
                    </w:rPr>
                    <w:t xml:space="preserve">, </w:t>
                  </w:r>
                  <w:hyperlink r:id="rId10" w:history="1">
                    <w:r w:rsidRPr="000D67AD">
                      <w:rPr>
                        <w:rFonts w:ascii="Helios" w:hAnsi="Helios"/>
                        <w:sz w:val="12"/>
                        <w:szCs w:val="12"/>
                        <w:lang w:val="en-US"/>
                      </w:rPr>
                      <w:t>www</w:t>
                    </w:r>
                    <w:r w:rsidRPr="00760A6E">
                      <w:rPr>
                        <w:rFonts w:ascii="Helios" w:hAnsi="Helios"/>
                        <w:sz w:val="12"/>
                        <w:szCs w:val="12"/>
                      </w:rPr>
                      <w:t>.</w:t>
                    </w:r>
                    <w:r w:rsidRPr="000D67AD">
                      <w:rPr>
                        <w:rFonts w:ascii="Helios" w:hAnsi="Helios"/>
                        <w:sz w:val="12"/>
                        <w:szCs w:val="12"/>
                        <w:lang w:val="en-US"/>
                      </w:rPr>
                      <w:t>mrsk</w:t>
                    </w:r>
                    <w:r w:rsidRPr="00760A6E">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556FF" w:rsidRPr="00C12FA4" w:rsidRDefault="00717F60" w:rsidP="00760A6E">
      <w:pPr>
        <w:spacing w:line="264" w:lineRule="auto"/>
        <w:ind w:firstLine="0"/>
        <w:jc w:val="center"/>
        <w:rPr>
          <w:b/>
          <w:caps/>
        </w:rPr>
      </w:pPr>
      <w:r w:rsidRPr="00C12FA4">
        <w:rPr>
          <w:b/>
          <w:sz w:val="24"/>
          <w:szCs w:val="24"/>
        </w:rPr>
        <w:t xml:space="preserve">на право заключения </w:t>
      </w:r>
      <w:r w:rsidR="00760A6E" w:rsidRPr="00760A6E">
        <w:rPr>
          <w:b/>
          <w:sz w:val="24"/>
          <w:szCs w:val="24"/>
        </w:rPr>
        <w:t xml:space="preserve">Договора </w:t>
      </w:r>
      <w:r w:rsidR="00760A6E" w:rsidRPr="00760A6E">
        <w:rPr>
          <w:b/>
          <w:snapToGrid w:val="0"/>
          <w:sz w:val="24"/>
          <w:szCs w:val="24"/>
        </w:rPr>
        <w:t xml:space="preserve">на </w:t>
      </w:r>
      <w:r w:rsidR="00760A6E" w:rsidRPr="00760A6E">
        <w:rPr>
          <w:b/>
          <w:sz w:val="24"/>
          <w:szCs w:val="24"/>
        </w:rPr>
        <w:t>поставку элегазовых измерительных трансформаторов напряжения 110 кВ</w:t>
      </w:r>
      <w:r w:rsidR="00760A6E" w:rsidRPr="00760A6E">
        <w:rPr>
          <w:b/>
          <w:snapToGrid w:val="0"/>
          <w:sz w:val="24"/>
          <w:szCs w:val="24"/>
        </w:rPr>
        <w:t xml:space="preserve"> для нужд ПАО «МРСК Центра» (филиала</w:t>
      </w:r>
      <w:r w:rsidR="00760A6E" w:rsidRPr="00760A6E">
        <w:rPr>
          <w:b/>
          <w:sz w:val="24"/>
          <w:szCs w:val="24"/>
        </w:rPr>
        <w:t xml:space="preserve"> «Ярэнерго»</w:t>
      </w:r>
      <w:r w:rsidR="00760A6E" w:rsidRPr="00760A6E">
        <w:rPr>
          <w:b/>
          <w:snapToGrid w:val="0"/>
          <w:sz w:val="24"/>
          <w:szCs w:val="24"/>
        </w:rPr>
        <w:t>)</w:t>
      </w: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Start w:id="8" w:name="_GoBack"/>
      <w:bookmarkEnd w:id="6"/>
      <w:bookmarkEnd w:id="8"/>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9" w:name="__RefHeading__393_1298132286"/>
      <w:bookmarkStart w:id="10" w:name="_Toc447269745"/>
      <w:bookmarkEnd w:id="9"/>
      <w:r w:rsidRPr="00E71A48">
        <w:t>Общие сведения о процедуре запроса предложений</w:t>
      </w:r>
      <w:bookmarkEnd w:id="10"/>
    </w:p>
    <w:p w:rsidR="005B75A6" w:rsidRPr="00760A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60A6E">
        <w:rPr>
          <w:iCs/>
          <w:sz w:val="24"/>
          <w:szCs w:val="24"/>
        </w:rPr>
        <w:t xml:space="preserve">747-92-92 (доб. 3123), </w:t>
      </w:r>
      <w:r w:rsidR="007556FF" w:rsidRPr="00760A6E">
        <w:rPr>
          <w:sz w:val="24"/>
          <w:szCs w:val="24"/>
        </w:rPr>
        <w:t xml:space="preserve">адрес электронной почты: </w:t>
      </w:r>
      <w:r w:rsidR="007556FF" w:rsidRPr="00760A6E">
        <w:rPr>
          <w:iCs/>
          <w:sz w:val="24"/>
          <w:szCs w:val="24"/>
        </w:rPr>
        <w:t xml:space="preserve"> </w:t>
      </w:r>
      <w:hyperlink r:id="rId18" w:history="1">
        <w:r w:rsidR="007556FF" w:rsidRPr="00760A6E">
          <w:rPr>
            <w:rStyle w:val="a7"/>
            <w:sz w:val="24"/>
            <w:szCs w:val="24"/>
          </w:rPr>
          <w:t>Lazareva.TV@mrsk-1.ru</w:t>
        </w:r>
      </w:hyperlink>
      <w:r w:rsidRPr="00760A6E">
        <w:rPr>
          <w:iCs/>
          <w:sz w:val="24"/>
          <w:szCs w:val="24"/>
        </w:rPr>
        <w:t>, ответственное лицо –</w:t>
      </w:r>
      <w:r w:rsidR="00760A6E" w:rsidRPr="00760A6E">
        <w:rPr>
          <w:iCs/>
          <w:sz w:val="24"/>
          <w:szCs w:val="24"/>
        </w:rPr>
        <w:t xml:space="preserve"> </w:t>
      </w:r>
      <w:r w:rsidR="008603CD" w:rsidRPr="00760A6E">
        <w:rPr>
          <w:sz w:val="24"/>
          <w:szCs w:val="24"/>
        </w:rPr>
        <w:t xml:space="preserve">Стоцкая Елена Юрьевна, контактные телефоны - (4722) 28-30-46, (495) 747-92-92, адрес электронной почты: </w:t>
      </w:r>
      <w:hyperlink r:id="rId19" w:history="1">
        <w:r w:rsidR="008603CD" w:rsidRPr="00760A6E">
          <w:rPr>
            <w:rStyle w:val="a7"/>
            <w:sz w:val="24"/>
            <w:szCs w:val="24"/>
          </w:rPr>
          <w:t>Stotskaya.EY@mrsk-1.ru</w:t>
        </w:r>
      </w:hyperlink>
      <w:r w:rsidR="008603CD" w:rsidRPr="00760A6E">
        <w:rPr>
          <w:rStyle w:val="a7"/>
        </w:rPr>
        <w:t>)</w:t>
      </w:r>
      <w:r w:rsidR="00862664" w:rsidRPr="00760A6E">
        <w:rPr>
          <w:sz w:val="24"/>
          <w:szCs w:val="24"/>
        </w:rPr>
        <w:t xml:space="preserve"> </w:t>
      </w:r>
      <w:r w:rsidR="004B5EB3" w:rsidRPr="00760A6E">
        <w:rPr>
          <w:iCs/>
          <w:sz w:val="24"/>
          <w:szCs w:val="24"/>
        </w:rPr>
        <w:t>Извещени</w:t>
      </w:r>
      <w:r w:rsidRPr="00760A6E">
        <w:rPr>
          <w:iCs/>
          <w:sz w:val="24"/>
          <w:szCs w:val="24"/>
        </w:rPr>
        <w:t>ем</w:t>
      </w:r>
      <w:r w:rsidRPr="00760A6E">
        <w:rPr>
          <w:sz w:val="24"/>
          <w:szCs w:val="24"/>
        </w:rPr>
        <w:t xml:space="preserve"> о проведении открытого </w:t>
      </w:r>
      <w:r w:rsidRPr="00760A6E">
        <w:rPr>
          <w:iCs/>
          <w:sz w:val="24"/>
          <w:szCs w:val="24"/>
        </w:rPr>
        <w:t>запроса предложений</w:t>
      </w:r>
      <w:r w:rsidRPr="00760A6E">
        <w:rPr>
          <w:sz w:val="24"/>
          <w:szCs w:val="24"/>
        </w:rPr>
        <w:t xml:space="preserve">, опубликованным </w:t>
      </w:r>
      <w:r w:rsidRPr="00760A6E">
        <w:rPr>
          <w:b/>
          <w:sz w:val="24"/>
          <w:szCs w:val="24"/>
        </w:rPr>
        <w:t>«</w:t>
      </w:r>
      <w:r w:rsidR="00760A6E" w:rsidRPr="00760A6E">
        <w:rPr>
          <w:b/>
          <w:sz w:val="24"/>
          <w:szCs w:val="24"/>
        </w:rPr>
        <w:t>02</w:t>
      </w:r>
      <w:r w:rsidRPr="00760A6E">
        <w:rPr>
          <w:b/>
          <w:sz w:val="24"/>
          <w:szCs w:val="24"/>
        </w:rPr>
        <w:t xml:space="preserve">» </w:t>
      </w:r>
      <w:r w:rsidR="00760A6E" w:rsidRPr="00760A6E">
        <w:rPr>
          <w:b/>
          <w:sz w:val="24"/>
          <w:szCs w:val="24"/>
        </w:rPr>
        <w:t>августа</w:t>
      </w:r>
      <w:r w:rsidRPr="00760A6E">
        <w:rPr>
          <w:b/>
          <w:sz w:val="24"/>
          <w:szCs w:val="24"/>
        </w:rPr>
        <w:t xml:space="preserve"> 20</w:t>
      </w:r>
      <w:r w:rsidR="00C12FA4" w:rsidRPr="00760A6E">
        <w:rPr>
          <w:b/>
          <w:sz w:val="24"/>
          <w:szCs w:val="24"/>
        </w:rPr>
        <w:t>1</w:t>
      </w:r>
      <w:r w:rsidR="00862664" w:rsidRPr="00760A6E">
        <w:rPr>
          <w:b/>
          <w:sz w:val="24"/>
          <w:szCs w:val="24"/>
        </w:rPr>
        <w:t>6</w:t>
      </w:r>
      <w:r w:rsidRPr="00760A6E">
        <w:rPr>
          <w:b/>
          <w:sz w:val="24"/>
          <w:szCs w:val="24"/>
        </w:rPr>
        <w:t xml:space="preserve"> г.</w:t>
      </w:r>
      <w:r w:rsidRPr="00760A6E">
        <w:rPr>
          <w:sz w:val="24"/>
          <w:szCs w:val="24"/>
        </w:rPr>
        <w:t xml:space="preserve"> на официальном сайте (</w:t>
      </w:r>
      <w:hyperlink r:id="rId20" w:history="1">
        <w:r w:rsidR="00345CCA" w:rsidRPr="00760A6E">
          <w:rPr>
            <w:rStyle w:val="a7"/>
            <w:sz w:val="24"/>
            <w:szCs w:val="24"/>
          </w:rPr>
          <w:t>www.zakupki.</w:t>
        </w:r>
        <w:r w:rsidR="00345CCA" w:rsidRPr="00760A6E">
          <w:rPr>
            <w:rStyle w:val="a7"/>
            <w:sz w:val="24"/>
            <w:szCs w:val="24"/>
            <w:lang w:val="en-US"/>
          </w:rPr>
          <w:t>gov</w:t>
        </w:r>
        <w:r w:rsidR="00345CCA" w:rsidRPr="00760A6E">
          <w:rPr>
            <w:rStyle w:val="a7"/>
            <w:sz w:val="24"/>
            <w:szCs w:val="24"/>
          </w:rPr>
          <w:t>.ru</w:t>
        </w:r>
      </w:hyperlink>
      <w:r w:rsidRPr="00760A6E">
        <w:rPr>
          <w:sz w:val="24"/>
          <w:szCs w:val="24"/>
        </w:rPr>
        <w:t>),</w:t>
      </w:r>
      <w:r w:rsidR="009D7F01" w:rsidRPr="00760A6E">
        <w:rPr>
          <w:iCs/>
          <w:sz w:val="24"/>
          <w:szCs w:val="24"/>
        </w:rPr>
        <w:t xml:space="preserve"> </w:t>
      </w:r>
      <w:r w:rsidR="009D7F01" w:rsidRPr="00760A6E">
        <w:rPr>
          <w:sz w:val="24"/>
          <w:szCs w:val="24"/>
        </w:rPr>
        <w:t xml:space="preserve">на сайте </w:t>
      </w:r>
      <w:r w:rsidR="007556FF" w:rsidRPr="00760A6E">
        <w:rPr>
          <w:iCs/>
          <w:sz w:val="24"/>
          <w:szCs w:val="24"/>
        </w:rPr>
        <w:t>ПАО «МРСК Центра»</w:t>
      </w:r>
      <w:r w:rsidR="009D7F01" w:rsidRPr="00760A6E">
        <w:rPr>
          <w:sz w:val="24"/>
          <w:szCs w:val="24"/>
        </w:rPr>
        <w:t xml:space="preserve"> (</w:t>
      </w:r>
      <w:hyperlink r:id="rId21" w:history="1">
        <w:r w:rsidR="007556FF" w:rsidRPr="00760A6E">
          <w:rPr>
            <w:rStyle w:val="a7"/>
            <w:sz w:val="24"/>
            <w:szCs w:val="24"/>
          </w:rPr>
          <w:t>www.mrsk-1.ru</w:t>
        </w:r>
      </w:hyperlink>
      <w:r w:rsidR="00862664" w:rsidRPr="00760A6E">
        <w:rPr>
          <w:sz w:val="24"/>
          <w:szCs w:val="24"/>
        </w:rPr>
        <w:t>)</w:t>
      </w:r>
      <w:r w:rsidR="00702B2C" w:rsidRPr="00760A6E">
        <w:rPr>
          <w:sz w:val="24"/>
          <w:szCs w:val="24"/>
        </w:rPr>
        <w:t>, на сайте ЭТП,</w:t>
      </w:r>
      <w:r w:rsidR="00702B2C" w:rsidRPr="00862664">
        <w:rPr>
          <w:sz w:val="24"/>
          <w:szCs w:val="24"/>
        </w:rPr>
        <w:t xml:space="preserve"> указанном в п. </w:t>
      </w:r>
      <w:r w:rsidR="00A56CCE">
        <w:fldChar w:fldCharType="begin"/>
      </w:r>
      <w:r w:rsidR="00A56CCE">
        <w:instrText xml:space="preserve"> REF _Ref440269836 \r \h  \* MERGEFORMAT </w:instrText>
      </w:r>
      <w:r w:rsidR="00A56CCE">
        <w:fldChar w:fldCharType="separate"/>
      </w:r>
      <w:r w:rsidR="00622B69" w:rsidRPr="00622B69">
        <w:rPr>
          <w:sz w:val="24"/>
          <w:szCs w:val="24"/>
        </w:rPr>
        <w:t>1.1.2</w:t>
      </w:r>
      <w:r w:rsidR="00A56CCE">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8F4295">
        <w:rPr>
          <w:sz w:val="24"/>
          <w:szCs w:val="24"/>
        </w:rPr>
        <w:t xml:space="preserve">, </w:t>
      </w:r>
      <w:r w:rsidR="008F4295" w:rsidRPr="008F4295">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F4295">
        <w:rPr>
          <w:sz w:val="24"/>
          <w:szCs w:val="24"/>
        </w:rPr>
        <w:t xml:space="preserve"> </w:t>
      </w:r>
      <w:r w:rsidR="00D15381" w:rsidRPr="008F4295">
        <w:rPr>
          <w:sz w:val="24"/>
          <w:szCs w:val="24"/>
        </w:rPr>
        <w:t>(</w:t>
      </w:r>
      <w:r w:rsidR="00D15381">
        <w:rPr>
          <w:sz w:val="24"/>
          <w:szCs w:val="24"/>
        </w:rPr>
        <w:t xml:space="preserve">далее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1"/>
      <w:r w:rsidR="004B5EB3" w:rsidRPr="00862664">
        <w:rPr>
          <w:sz w:val="24"/>
          <w:szCs w:val="24"/>
        </w:rPr>
        <w:t xml:space="preserve">на право </w:t>
      </w:r>
      <w:r w:rsidR="004B5EB3" w:rsidRPr="00760A6E">
        <w:rPr>
          <w:sz w:val="24"/>
          <w:szCs w:val="24"/>
        </w:rPr>
        <w:t xml:space="preserve">заключения </w:t>
      </w:r>
      <w:r w:rsidR="00760A6E" w:rsidRPr="00760A6E">
        <w:rPr>
          <w:sz w:val="24"/>
          <w:szCs w:val="24"/>
        </w:rPr>
        <w:t xml:space="preserve">Договора </w:t>
      </w:r>
      <w:r w:rsidR="00760A6E" w:rsidRPr="00760A6E">
        <w:rPr>
          <w:snapToGrid w:val="0"/>
          <w:sz w:val="24"/>
          <w:szCs w:val="24"/>
        </w:rPr>
        <w:t xml:space="preserve">на </w:t>
      </w:r>
      <w:r w:rsidR="00760A6E" w:rsidRPr="00760A6E">
        <w:rPr>
          <w:sz w:val="24"/>
          <w:szCs w:val="24"/>
        </w:rPr>
        <w:t>поставку элегазовых измерительных трансформаторов напряжения 110 кВ</w:t>
      </w:r>
      <w:r w:rsidR="00760A6E" w:rsidRPr="00760A6E">
        <w:rPr>
          <w:sz w:val="24"/>
          <w:szCs w:val="24"/>
        </w:rPr>
        <w:t xml:space="preserve"> </w:t>
      </w:r>
      <w:r w:rsidR="00702B2C" w:rsidRPr="00760A6E">
        <w:rPr>
          <w:sz w:val="24"/>
          <w:szCs w:val="24"/>
        </w:rPr>
        <w:t xml:space="preserve">для нужд ПАО «МРСК Центра» </w:t>
      </w:r>
      <w:r w:rsidR="00862664" w:rsidRPr="00760A6E">
        <w:rPr>
          <w:sz w:val="24"/>
          <w:szCs w:val="24"/>
        </w:rPr>
        <w:t>(филиала «Ярэнерго», расположенного по адресу: РФ, 150003, г. Ярославль, ул. Воинова, д. 12)</w:t>
      </w:r>
      <w:r w:rsidRPr="00760A6E">
        <w:rPr>
          <w:sz w:val="24"/>
          <w:szCs w:val="24"/>
        </w:rPr>
        <w:t>.</w:t>
      </w:r>
      <w:bookmarkEnd w:id="12"/>
      <w:bookmarkEnd w:id="13"/>
      <w:bookmarkEnd w:id="14"/>
    </w:p>
    <w:p w:rsidR="00717F60" w:rsidRPr="00760A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760A6E">
        <w:rPr>
          <w:sz w:val="24"/>
          <w:szCs w:val="24"/>
        </w:rPr>
        <w:t xml:space="preserve">Настоящий </w:t>
      </w:r>
      <w:r w:rsidR="004B5EB3" w:rsidRPr="00760A6E">
        <w:rPr>
          <w:sz w:val="24"/>
          <w:szCs w:val="24"/>
        </w:rPr>
        <w:t>З</w:t>
      </w:r>
      <w:r w:rsidRPr="00760A6E">
        <w:rPr>
          <w:sz w:val="24"/>
          <w:szCs w:val="24"/>
        </w:rPr>
        <w:t xml:space="preserve">апрос предложений проводится в соответствии с правилами и с использованием функционала </w:t>
      </w:r>
      <w:r w:rsidR="00702B2C" w:rsidRPr="00760A6E">
        <w:rPr>
          <w:sz w:val="24"/>
          <w:szCs w:val="24"/>
        </w:rPr>
        <w:t>электронной торговой площадк</w:t>
      </w:r>
      <w:r w:rsidR="00414AB1" w:rsidRPr="00760A6E">
        <w:rPr>
          <w:sz w:val="24"/>
          <w:szCs w:val="24"/>
        </w:rPr>
        <w:t>и</w:t>
      </w:r>
      <w:r w:rsidR="00702B2C" w:rsidRPr="00760A6E">
        <w:rPr>
          <w:sz w:val="24"/>
          <w:szCs w:val="24"/>
        </w:rPr>
        <w:t xml:space="preserve"> </w:t>
      </w:r>
      <w:r w:rsidR="000D70B6" w:rsidRPr="00760A6E">
        <w:rPr>
          <w:sz w:val="24"/>
          <w:szCs w:val="24"/>
        </w:rPr>
        <w:t>П</w:t>
      </w:r>
      <w:r w:rsidR="00702B2C" w:rsidRPr="00760A6E">
        <w:rPr>
          <w:sz w:val="24"/>
          <w:szCs w:val="24"/>
        </w:rPr>
        <w:t xml:space="preserve">АО «Россети» </w:t>
      </w:r>
      <w:hyperlink r:id="rId22" w:history="1">
        <w:r w:rsidR="00702B2C" w:rsidRPr="00760A6E">
          <w:rPr>
            <w:rStyle w:val="a7"/>
            <w:sz w:val="24"/>
            <w:szCs w:val="24"/>
          </w:rPr>
          <w:t>www.b2b-mrsk.ru</w:t>
        </w:r>
      </w:hyperlink>
      <w:r w:rsidR="00702B2C" w:rsidRPr="00760A6E">
        <w:rPr>
          <w:sz w:val="24"/>
          <w:szCs w:val="24"/>
        </w:rPr>
        <w:t xml:space="preserve"> далее — ЭТП)</w:t>
      </w:r>
      <w:r w:rsidR="005B75A6" w:rsidRPr="00760A6E">
        <w:rPr>
          <w:sz w:val="24"/>
          <w:szCs w:val="24"/>
        </w:rPr>
        <w:t>.</w:t>
      </w:r>
      <w:bookmarkEnd w:id="15"/>
    </w:p>
    <w:p w:rsidR="00717F60" w:rsidRPr="00760A6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60A6E">
        <w:rPr>
          <w:sz w:val="24"/>
          <w:szCs w:val="24"/>
        </w:rPr>
        <w:t>Заказчик</w:t>
      </w:r>
      <w:r w:rsidR="00702B2C" w:rsidRPr="00760A6E">
        <w:rPr>
          <w:sz w:val="24"/>
          <w:szCs w:val="24"/>
        </w:rPr>
        <w:t xml:space="preserve">: </w:t>
      </w:r>
      <w:r w:rsidRPr="00760A6E">
        <w:rPr>
          <w:sz w:val="24"/>
          <w:szCs w:val="24"/>
        </w:rPr>
        <w:t xml:space="preserve"> </w:t>
      </w:r>
      <w:r w:rsidR="00702B2C" w:rsidRPr="00760A6E">
        <w:rPr>
          <w:iCs/>
          <w:sz w:val="24"/>
          <w:szCs w:val="24"/>
        </w:rPr>
        <w:t>ПАО «МРСК Центра».</w:t>
      </w:r>
      <w:r w:rsidRPr="00760A6E">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303323780"/>
      <w:bookmarkStart w:id="18" w:name="_Ref440275279"/>
      <w:bookmarkStart w:id="19" w:name="_Ref306980366"/>
      <w:r w:rsidRPr="00E71A48">
        <w:rPr>
          <w:sz w:val="24"/>
          <w:szCs w:val="24"/>
        </w:rPr>
        <w:t>Предмет З</w:t>
      </w:r>
      <w:r w:rsidR="00717F60" w:rsidRPr="00E71A48">
        <w:rPr>
          <w:sz w:val="24"/>
          <w:szCs w:val="24"/>
        </w:rPr>
        <w:t>апроса предложений</w:t>
      </w:r>
      <w:r w:rsidR="00702B2C">
        <w:rPr>
          <w:sz w:val="24"/>
          <w:szCs w:val="24"/>
        </w:rPr>
        <w:t>:</w:t>
      </w:r>
      <w:bookmarkEnd w:id="18"/>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9"/>
      <w:r w:rsidR="00760A6E" w:rsidRPr="002B34B9">
        <w:rPr>
          <w:sz w:val="24"/>
          <w:szCs w:val="24"/>
        </w:rPr>
        <w:t xml:space="preserve">Договора </w:t>
      </w:r>
      <w:r w:rsidR="00760A6E" w:rsidRPr="002B34B9">
        <w:rPr>
          <w:snapToGrid w:val="0"/>
          <w:sz w:val="24"/>
          <w:szCs w:val="24"/>
        </w:rPr>
        <w:t xml:space="preserve">на </w:t>
      </w:r>
      <w:r w:rsidR="00760A6E" w:rsidRPr="002B34B9">
        <w:rPr>
          <w:sz w:val="24"/>
          <w:szCs w:val="24"/>
        </w:rPr>
        <w:t>поставку элегазовых измерительных трансформаторов напряжения 110 кВ</w:t>
      </w:r>
      <w:r w:rsidR="00760A6E" w:rsidRPr="002B34B9">
        <w:rPr>
          <w:snapToGrid w:val="0"/>
          <w:sz w:val="24"/>
          <w:szCs w:val="24"/>
        </w:rPr>
        <w:t xml:space="preserve"> для нужд ПАО «МРСК Центра» (филиала</w:t>
      </w:r>
      <w:r w:rsidR="00760A6E" w:rsidRPr="002B34B9">
        <w:rPr>
          <w:sz w:val="24"/>
          <w:szCs w:val="24"/>
        </w:rPr>
        <w:t xml:space="preserve"> «Ярэнерго»</w:t>
      </w:r>
      <w:r w:rsidR="00760A6E" w:rsidRPr="002B34B9">
        <w:rPr>
          <w:snapToGrid w:val="0"/>
          <w:sz w:val="24"/>
          <w:szCs w:val="24"/>
        </w:rPr>
        <w:t>)</w:t>
      </w:r>
      <w:r w:rsidR="00702B2C" w:rsidRPr="00C12FA4">
        <w:rPr>
          <w:sz w:val="24"/>
          <w:szCs w:val="24"/>
        </w:rPr>
        <w:t>.</w:t>
      </w:r>
    </w:p>
    <w:p w:rsidR="008C4223" w:rsidRPr="00760A6E" w:rsidRDefault="008C4223" w:rsidP="00E722B6">
      <w:pPr>
        <w:keepNext/>
        <w:autoSpaceDE w:val="0"/>
        <w:autoSpaceDN w:val="0"/>
        <w:spacing w:line="264" w:lineRule="auto"/>
        <w:ind w:firstLine="540"/>
        <w:rPr>
          <w:sz w:val="24"/>
          <w:szCs w:val="24"/>
          <w:lang w:eastAsia="ru-RU"/>
        </w:rPr>
      </w:pPr>
      <w:r w:rsidRPr="00760A6E">
        <w:rPr>
          <w:sz w:val="24"/>
          <w:szCs w:val="24"/>
        </w:rPr>
        <w:t xml:space="preserve">Количество лотов: </w:t>
      </w:r>
      <w:r w:rsidRPr="00760A6E">
        <w:rPr>
          <w:b/>
          <w:sz w:val="24"/>
          <w:szCs w:val="24"/>
        </w:rPr>
        <w:t>1 (один)</w:t>
      </w:r>
      <w:r w:rsidRPr="00760A6E">
        <w:rPr>
          <w:sz w:val="24"/>
          <w:szCs w:val="24"/>
        </w:rPr>
        <w:t>.</w:t>
      </w:r>
    </w:p>
    <w:bookmarkEnd w:id="17"/>
    <w:p w:rsidR="009D7F01" w:rsidRPr="00E71A48" w:rsidRDefault="009D7F01" w:rsidP="00E722B6">
      <w:pPr>
        <w:keepNext/>
        <w:autoSpaceDE w:val="0"/>
        <w:autoSpaceDN w:val="0"/>
        <w:spacing w:line="264" w:lineRule="auto"/>
        <w:ind w:firstLine="540"/>
        <w:rPr>
          <w:sz w:val="24"/>
          <w:szCs w:val="24"/>
          <w:lang w:eastAsia="ru-RU"/>
        </w:rPr>
      </w:pPr>
      <w:r w:rsidRPr="00760A6E">
        <w:rPr>
          <w:i/>
          <w:snapToGrid w:val="0"/>
          <w:sz w:val="24"/>
          <w:szCs w:val="24"/>
          <w:shd w:val="clear" w:color="auto" w:fill="FFFF99"/>
          <w:lang w:eastAsia="ru-RU"/>
        </w:rPr>
        <w:t xml:space="preserve">Участник самостоятельно, в рамках своей </w:t>
      </w:r>
      <w:r w:rsidR="00702B2C" w:rsidRPr="00760A6E">
        <w:rPr>
          <w:i/>
          <w:snapToGrid w:val="0"/>
          <w:sz w:val="24"/>
          <w:szCs w:val="24"/>
          <w:shd w:val="clear" w:color="auto" w:fill="FFFF99"/>
          <w:lang w:eastAsia="ru-RU"/>
        </w:rPr>
        <w:t>Заявки</w:t>
      </w:r>
      <w:r w:rsidRPr="00760A6E">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w:t>
      </w:r>
      <w:r w:rsidRPr="00E71A48">
        <w:rPr>
          <w:i/>
          <w:snapToGrid w:val="0"/>
          <w:sz w:val="24"/>
          <w:szCs w:val="24"/>
          <w:shd w:val="clear" w:color="auto" w:fill="FFFF99"/>
          <w:lang w:eastAsia="ru-RU"/>
        </w:rPr>
        <w:t xml:space="preserve">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760A6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Pr>
          <w:sz w:val="24"/>
          <w:szCs w:val="24"/>
        </w:rPr>
        <w:t>поставок</w:t>
      </w:r>
      <w:r w:rsidR="00717F60" w:rsidRPr="00E71A48">
        <w:rPr>
          <w:sz w:val="24"/>
          <w:szCs w:val="24"/>
        </w:rPr>
        <w:t xml:space="preserve">: </w:t>
      </w:r>
      <w:r w:rsidRPr="00760A6E">
        <w:rPr>
          <w:b/>
          <w:sz w:val="24"/>
          <w:szCs w:val="24"/>
        </w:rPr>
        <w:t xml:space="preserve">в течение </w:t>
      </w:r>
      <w:r w:rsidR="00760A6E" w:rsidRPr="00760A6E">
        <w:rPr>
          <w:b/>
          <w:sz w:val="24"/>
          <w:szCs w:val="24"/>
        </w:rPr>
        <w:t>45</w:t>
      </w:r>
      <w:r w:rsidRPr="00760A6E">
        <w:rPr>
          <w:b/>
          <w:sz w:val="24"/>
          <w:szCs w:val="24"/>
        </w:rPr>
        <w:t xml:space="preserve"> календарных дней с момента заключения Договора</w:t>
      </w:r>
      <w:r w:rsidR="00760A6E" w:rsidRPr="00760A6E">
        <w:rPr>
          <w:b/>
          <w:sz w:val="24"/>
          <w:szCs w:val="24"/>
        </w:rPr>
        <w:t xml:space="preserve"> </w:t>
      </w:r>
      <w:r w:rsidR="00760A6E" w:rsidRPr="00760A6E">
        <w:rPr>
          <w:sz w:val="24"/>
          <w:szCs w:val="24"/>
        </w:rPr>
        <w:t>(до 11.11.2016г.)</w:t>
      </w:r>
      <w:r w:rsidR="00717F60" w:rsidRPr="00760A6E">
        <w:rPr>
          <w:sz w:val="24"/>
          <w:szCs w:val="24"/>
        </w:rPr>
        <w:t>.</w:t>
      </w:r>
      <w:bookmarkEnd w:id="20"/>
    </w:p>
    <w:p w:rsidR="008D2928" w:rsidRPr="00760A6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760A6E">
        <w:rPr>
          <w:sz w:val="24"/>
          <w:szCs w:val="24"/>
        </w:rPr>
        <w:t xml:space="preserve">Отгрузочные реквизиты/базис поставки: </w:t>
      </w:r>
      <w:r w:rsidR="008D2928" w:rsidRPr="00760A6E">
        <w:rPr>
          <w:sz w:val="24"/>
          <w:szCs w:val="24"/>
        </w:rPr>
        <w:t>на условиях DDP (Сог</w:t>
      </w:r>
      <w:r w:rsidR="00760A6E" w:rsidRPr="00760A6E">
        <w:rPr>
          <w:sz w:val="24"/>
          <w:szCs w:val="24"/>
        </w:rPr>
        <w:t>ласно ИНКОТЕРМС 2000) по адресу</w:t>
      </w:r>
      <w:r w:rsidR="008D2928" w:rsidRPr="00760A6E">
        <w:rPr>
          <w:sz w:val="24"/>
          <w:szCs w:val="24"/>
        </w:rPr>
        <w:t>:</w:t>
      </w:r>
      <w:bookmarkEnd w:id="21"/>
      <w:r w:rsidR="002556E6" w:rsidRPr="00760A6E">
        <w:rPr>
          <w:sz w:val="24"/>
          <w:szCs w:val="24"/>
        </w:rPr>
        <w:t xml:space="preserve"> </w:t>
      </w:r>
      <w:r w:rsidR="00760A6E" w:rsidRPr="00760A6E">
        <w:rPr>
          <w:sz w:val="24"/>
          <w:szCs w:val="24"/>
        </w:rPr>
        <w:t>РФ, 152907, г. Рыбинск, ул. Кулибина, д.14</w:t>
      </w:r>
      <w:r w:rsidR="00760A6E" w:rsidRPr="00760A6E">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760A6E">
        <w:rPr>
          <w:iCs/>
          <w:sz w:val="24"/>
          <w:szCs w:val="24"/>
        </w:rPr>
        <w:t xml:space="preserve">Форма и порядок оплаты: безналичный расчет, в течение 30 (тридцати) </w:t>
      </w:r>
      <w:r w:rsidR="008F4295" w:rsidRPr="00760A6E">
        <w:rPr>
          <w:iCs/>
          <w:sz w:val="24"/>
          <w:szCs w:val="24"/>
        </w:rPr>
        <w:t xml:space="preserve">календарных </w:t>
      </w:r>
      <w:r w:rsidRPr="00760A6E">
        <w:rPr>
          <w:iCs/>
          <w:sz w:val="24"/>
          <w:szCs w:val="24"/>
        </w:rPr>
        <w:t>дней с момента  подписания</w:t>
      </w:r>
      <w:r w:rsidRPr="008F4295">
        <w:rPr>
          <w:iCs/>
          <w:sz w:val="24"/>
          <w:szCs w:val="24"/>
        </w:rPr>
        <w:t xml:space="preserve"> Сторонами накладной, предоставления счета-</w:t>
      </w:r>
      <w:r w:rsidRPr="0022360B">
        <w:rPr>
          <w:iCs/>
          <w:sz w:val="24"/>
          <w:szCs w:val="24"/>
        </w:rPr>
        <w:t>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56CCE">
        <w:fldChar w:fldCharType="begin"/>
      </w:r>
      <w:r w:rsidR="00A56CCE">
        <w:instrText xml:space="preserve"> REF _Ref305973574 \r \h  \* MERGEFORMAT </w:instrText>
      </w:r>
      <w:r w:rsidR="00A56CCE">
        <w:fldChar w:fldCharType="separate"/>
      </w:r>
      <w:r w:rsidR="00622B69">
        <w:t>2</w:t>
      </w:r>
      <w:r w:rsidR="00A56CC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56CCE">
        <w:fldChar w:fldCharType="begin"/>
      </w:r>
      <w:r w:rsidR="00A56CCE">
        <w:instrText xml:space="preserve"> REF _Ref305973033 \r \h  \* MERGEFORMAT </w:instrText>
      </w:r>
      <w:r w:rsidR="00A56CCE">
        <w:fldChar w:fldCharType="separate"/>
      </w:r>
      <w:r w:rsidR="00622B69" w:rsidRPr="00622B69">
        <w:rPr>
          <w:sz w:val="24"/>
          <w:szCs w:val="24"/>
        </w:rPr>
        <w:t>3.2</w:t>
      </w:r>
      <w:r w:rsidR="00A56CC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A56CCE">
        <w:fldChar w:fldCharType="begin"/>
      </w:r>
      <w:r w:rsidR="00A56CCE">
        <w:instrText xml:space="preserve"> REF _Ref191386109 \n \h  \* MERGEFORMAT </w:instrText>
      </w:r>
      <w:r w:rsidR="00A56CCE">
        <w:fldChar w:fldCharType="separate"/>
      </w:r>
      <w:r w:rsidR="00622B69" w:rsidRPr="00622B69">
        <w:rPr>
          <w:color w:val="000000"/>
          <w:sz w:val="24"/>
          <w:szCs w:val="24"/>
        </w:rPr>
        <w:t>3.3.2</w:t>
      </w:r>
      <w:r w:rsidR="00A56CCE">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A56CCE">
        <w:fldChar w:fldCharType="begin"/>
      </w:r>
      <w:r w:rsidR="00A56CCE">
        <w:instrText xml:space="preserve"> REF _Ref191386164 \r \h  \* MERGEFORMAT </w:instrText>
      </w:r>
      <w:r w:rsidR="00A56CCE">
        <w:fldChar w:fldCharType="separate"/>
      </w:r>
      <w:r w:rsidR="00622B69" w:rsidRPr="00622B69">
        <w:rPr>
          <w:sz w:val="24"/>
          <w:szCs w:val="24"/>
        </w:rPr>
        <w:t xml:space="preserve"> 1.4.1 </w:t>
      </w:r>
      <w:r w:rsidR="00A56CC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56CCE">
        <w:fldChar w:fldCharType="begin"/>
      </w:r>
      <w:r w:rsidR="00A56CCE">
        <w:instrText xml:space="preserve"> REF _Ref306978606 \r \h  \* MERGEFORMAT </w:instrText>
      </w:r>
      <w:r w:rsidR="00A56CCE">
        <w:fldChar w:fldCharType="separate"/>
      </w:r>
      <w:r w:rsidR="00622B69" w:rsidRPr="00622B69">
        <w:rPr>
          <w:sz w:val="24"/>
          <w:szCs w:val="24"/>
        </w:rPr>
        <w:t xml:space="preserve"> 1.4.2 </w:t>
      </w:r>
      <w:r w:rsidR="00A56CC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56CCE">
        <w:fldChar w:fldCharType="begin"/>
      </w:r>
      <w:r w:rsidR="00A56CCE">
        <w:instrText xml:space="preserve"> REF _Ref306114966 \r \h  \* MERGEFORMAT </w:instrText>
      </w:r>
      <w:r w:rsidR="00A56CCE">
        <w:fldChar w:fldCharType="separate"/>
      </w:r>
      <w:r w:rsidR="00622B69" w:rsidRPr="00622B69">
        <w:rPr>
          <w:sz w:val="24"/>
          <w:szCs w:val="24"/>
        </w:rPr>
        <w:t>3.3.11</w:t>
      </w:r>
      <w:r w:rsidR="00A56CCE">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56CCE">
        <w:fldChar w:fldCharType="begin"/>
      </w:r>
      <w:r w:rsidR="00A56CCE">
        <w:instrText xml:space="preserve"> REF _Ref305973147 \r \h  \* MERGEFORMAT </w:instrText>
      </w:r>
      <w:r w:rsidR="00A56CCE">
        <w:fldChar w:fldCharType="separate"/>
      </w:r>
      <w:r w:rsidR="00622B69" w:rsidRPr="00622B69">
        <w:rPr>
          <w:b w:val="0"/>
          <w:szCs w:val="24"/>
        </w:rPr>
        <w:t>3.3</w:t>
      </w:r>
      <w:r w:rsidR="00A56CCE">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A56CCE">
        <w:fldChar w:fldCharType="begin"/>
      </w:r>
      <w:r w:rsidR="00A56CCE">
        <w:instrText xml:space="preserve"> REF _Ref55336310 \r \h  \* MERGEFORMAT </w:instrText>
      </w:r>
      <w:r w:rsidR="00A56CCE">
        <w:fldChar w:fldCharType="separate"/>
      </w:r>
      <w:r w:rsidR="00622B69" w:rsidRPr="00622B69">
        <w:rPr>
          <w:b w:val="0"/>
          <w:szCs w:val="24"/>
        </w:rPr>
        <w:t>5.1</w:t>
      </w:r>
      <w:r w:rsidR="00A56CC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A56CCE">
        <w:fldChar w:fldCharType="begin"/>
      </w:r>
      <w:r w:rsidR="00A56CCE">
        <w:instrText xml:space="preserve"> REF _Ref440284918 \r \h  \* MERGEFORMAT </w:instrText>
      </w:r>
      <w:r w:rsidR="00A56CCE">
        <w:fldChar w:fldCharType="separate"/>
      </w:r>
      <w:r w:rsidR="00622B69" w:rsidRPr="00622B69">
        <w:rPr>
          <w:b w:val="0"/>
          <w:szCs w:val="24"/>
        </w:rPr>
        <w:t>5.2</w:t>
      </w:r>
      <w:r w:rsidR="00A56CCE">
        <w:fldChar w:fldCharType="end"/>
      </w:r>
      <w:r w:rsidRPr="002D4BC6">
        <w:rPr>
          <w:b w:val="0"/>
          <w:szCs w:val="24"/>
        </w:rPr>
        <w:t xml:space="preserve">), Техническое предложение (подраздел </w:t>
      </w:r>
      <w:r w:rsidR="00A56CCE">
        <w:fldChar w:fldCharType="begin"/>
      </w:r>
      <w:r w:rsidR="00A56CCE">
        <w:instrText xml:space="preserve"> REF _Ref86826666 \r \h  \* MERGEFORMAT </w:instrText>
      </w:r>
      <w:r w:rsidR="00A56CCE">
        <w:fldChar w:fldCharType="separate"/>
      </w:r>
      <w:r w:rsidR="00622B69" w:rsidRPr="00622B69">
        <w:rPr>
          <w:b w:val="0"/>
          <w:szCs w:val="24"/>
        </w:rPr>
        <w:t>5.3</w:t>
      </w:r>
      <w:r w:rsidR="00A56CCE">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56CCE">
        <w:fldChar w:fldCharType="begin"/>
      </w:r>
      <w:r w:rsidR="00A56CCE">
        <w:instrText xml:space="preserve"> REF _Ref440284947 \r \h  \* MERGEFORMAT </w:instrText>
      </w:r>
      <w:r w:rsidR="00A56CCE">
        <w:fldChar w:fldCharType="separate"/>
      </w:r>
      <w:r w:rsidR="00622B69" w:rsidRPr="00622B69">
        <w:rPr>
          <w:b w:val="0"/>
          <w:szCs w:val="24"/>
        </w:rPr>
        <w:t>5.4</w:t>
      </w:r>
      <w:r w:rsidR="00A56CC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56CCE">
        <w:fldChar w:fldCharType="begin"/>
      </w:r>
      <w:r w:rsidR="00A56CCE">
        <w:instrText xml:space="preserve"> REF _Ref93264992 \r \h  \* MERGEFORMAT </w:instrText>
      </w:r>
      <w:r w:rsidR="00A56CCE">
        <w:fldChar w:fldCharType="separate"/>
      </w:r>
      <w:r w:rsidR="00622B69" w:rsidRPr="00622B69">
        <w:rPr>
          <w:b w:val="0"/>
          <w:szCs w:val="24"/>
        </w:rPr>
        <w:t>5.5</w:t>
      </w:r>
      <w:r w:rsidR="00A56CC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56CCE">
        <w:fldChar w:fldCharType="begin"/>
      </w:r>
      <w:r w:rsidR="00A56CCE">
        <w:instrText xml:space="preserve"> REF _Ref305973033 \r \h  \* MERGEFORMAT </w:instrText>
      </w:r>
      <w:r w:rsidR="00A56CCE">
        <w:fldChar w:fldCharType="separate"/>
      </w:r>
      <w:r w:rsidR="00622B69" w:rsidRPr="00622B69">
        <w:rPr>
          <w:bCs w:val="0"/>
          <w:sz w:val="24"/>
          <w:szCs w:val="24"/>
        </w:rPr>
        <w:t>3.2</w:t>
      </w:r>
      <w:r w:rsidR="00A56CCE">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56CCE">
        <w:fldChar w:fldCharType="begin"/>
      </w:r>
      <w:r w:rsidR="00A56CCE">
        <w:instrText xml:space="preserve"> REF _Ref305973147 \r \h  \* MERGEFORMAT </w:instrText>
      </w:r>
      <w:r w:rsidR="00A56CCE">
        <w:fldChar w:fldCharType="separate"/>
      </w:r>
      <w:r w:rsidR="00622B69" w:rsidRPr="00622B69">
        <w:rPr>
          <w:bCs w:val="0"/>
          <w:sz w:val="24"/>
          <w:szCs w:val="24"/>
        </w:rPr>
        <w:t>3.3</w:t>
      </w:r>
      <w:r w:rsidR="00A56CCE">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A56CCE">
        <w:fldChar w:fldCharType="begin"/>
      </w:r>
      <w:r w:rsidR="00A56CCE">
        <w:instrText xml:space="preserve"> REF _Ref305973214 \r \h  \* MERGEFORMAT </w:instrText>
      </w:r>
      <w:r w:rsidR="00A56CCE">
        <w:fldChar w:fldCharType="separate"/>
      </w:r>
      <w:r w:rsidR="00622B69" w:rsidRPr="00622B69">
        <w:rPr>
          <w:bCs w:val="0"/>
          <w:sz w:val="24"/>
          <w:szCs w:val="24"/>
        </w:rPr>
        <w:t>3.4</w:t>
      </w:r>
      <w:r w:rsidR="00A56CCE">
        <w:fldChar w:fldCharType="end"/>
      </w:r>
      <w:r w:rsidR="00096E9D" w:rsidRPr="00E71A48">
        <w:rPr>
          <w:bCs w:val="0"/>
          <w:sz w:val="24"/>
          <w:szCs w:val="24"/>
        </w:rPr>
        <w:t xml:space="preserve">, </w:t>
      </w:r>
      <w:r w:rsidR="00A56CCE">
        <w:fldChar w:fldCharType="begin"/>
      </w:r>
      <w:r w:rsidR="00A56CCE">
        <w:instrText xml:space="preserve"> REF _Ref303683883 \r \h  \* MERGEFORMAT </w:instrText>
      </w:r>
      <w:r w:rsidR="00A56CCE">
        <w:fldChar w:fldCharType="separate"/>
      </w:r>
      <w:r w:rsidR="00622B69" w:rsidRPr="00622B69">
        <w:rPr>
          <w:bCs w:val="0"/>
          <w:sz w:val="24"/>
          <w:szCs w:val="24"/>
        </w:rPr>
        <w:t>3.5</w:t>
      </w:r>
      <w:r w:rsidR="00A56CC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56CCE">
        <w:fldChar w:fldCharType="begin"/>
      </w:r>
      <w:r w:rsidR="00A56CCE">
        <w:instrText xml:space="preserve"> REF _Ref305973250 \r \h  \* MERGEFORMAT </w:instrText>
      </w:r>
      <w:r w:rsidR="00A56CCE">
        <w:fldChar w:fldCharType="separate"/>
      </w:r>
      <w:r w:rsidR="00622B69" w:rsidRPr="00622B69">
        <w:rPr>
          <w:bCs w:val="0"/>
          <w:sz w:val="24"/>
          <w:szCs w:val="24"/>
        </w:rPr>
        <w:t>3.5</w:t>
      </w:r>
      <w:r w:rsidR="00622B69">
        <w:t>.1</w:t>
      </w:r>
      <w:r w:rsidR="00A56CCE">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56CCE">
        <w:fldChar w:fldCharType="begin"/>
      </w:r>
      <w:r w:rsidR="00A56CCE">
        <w:instrText xml:space="preserve"> REF _Ref303250967 \r \h  \* MERGEFORMAT </w:instrText>
      </w:r>
      <w:r w:rsidR="00A56CCE">
        <w:fldChar w:fldCharType="separate"/>
      </w:r>
      <w:r w:rsidR="00622B69" w:rsidRPr="00622B69">
        <w:rPr>
          <w:bCs w:val="0"/>
          <w:sz w:val="24"/>
          <w:szCs w:val="24"/>
        </w:rPr>
        <w:t>3.7</w:t>
      </w:r>
      <w:r w:rsidR="00A56CCE">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_Ref303681924 \r \h  \* MERGEFORMAT </w:instrText>
      </w:r>
      <w:r w:rsidR="00A56CCE">
        <w:fldChar w:fldCharType="separate"/>
      </w:r>
      <w:r w:rsidR="00622B69" w:rsidRPr="00622B69">
        <w:rPr>
          <w:bCs w:val="0"/>
          <w:sz w:val="24"/>
          <w:szCs w:val="24"/>
        </w:rPr>
        <w:t>3.8</w:t>
      </w:r>
      <w:r w:rsidR="00A56CCE">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56CCE">
        <w:fldChar w:fldCharType="begin"/>
      </w:r>
      <w:r w:rsidR="00A56CCE">
        <w:instrText xml:space="preserve"> REF _Ref303683929 \r \h  \* MERGEFORMAT </w:instrText>
      </w:r>
      <w:r w:rsidR="00A56CCE">
        <w:fldChar w:fldCharType="separate"/>
      </w:r>
      <w:r w:rsidR="00622B69" w:rsidRPr="00622B69">
        <w:rPr>
          <w:bCs w:val="0"/>
          <w:sz w:val="24"/>
          <w:szCs w:val="24"/>
        </w:rPr>
        <w:t>3.10</w:t>
      </w:r>
      <w:r w:rsidR="00A56CC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56CCE">
        <w:fldChar w:fldCharType="begin"/>
      </w:r>
      <w:r w:rsidR="00A56CCE">
        <w:instrText xml:space="preserve"> REF _Ref306140410 \r \h  \* MERGEFORMAT </w:instrText>
      </w:r>
      <w:r w:rsidR="00A56CCE">
        <w:fldChar w:fldCharType="separate"/>
      </w:r>
      <w:r w:rsidR="00622B69" w:rsidRPr="00622B69">
        <w:rPr>
          <w:bCs w:val="0"/>
          <w:sz w:val="24"/>
          <w:szCs w:val="24"/>
        </w:rPr>
        <w:t>3.11</w:t>
      </w:r>
      <w:r w:rsidR="00A56CC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56CCE">
        <w:fldChar w:fldCharType="begin"/>
      </w:r>
      <w:r w:rsidR="00A56CCE">
        <w:instrText xml:space="preserve"> REF _Ref306140451 \r \h  \* MERGEFORMAT </w:instrText>
      </w:r>
      <w:r w:rsidR="00A56CCE">
        <w:fldChar w:fldCharType="separate"/>
      </w:r>
      <w:r w:rsidR="00622B69" w:rsidRPr="00622B69">
        <w:rPr>
          <w:bCs w:val="0"/>
          <w:sz w:val="24"/>
          <w:szCs w:val="24"/>
        </w:rPr>
        <w:t>3.12</w:t>
      </w:r>
      <w:r w:rsidR="00A56CC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56CCE">
        <w:fldChar w:fldCharType="begin"/>
      </w:r>
      <w:r w:rsidR="00A56CCE">
        <w:instrText xml:space="preserve"> REF _Ref302563524 \n \h  \* MERGEFORMAT </w:instrText>
      </w:r>
      <w:r w:rsidR="00A56CCE">
        <w:fldChar w:fldCharType="separate"/>
      </w:r>
      <w:r w:rsidR="00622B69" w:rsidRPr="00622B69">
        <w:rPr>
          <w:sz w:val="24"/>
          <w:szCs w:val="24"/>
        </w:rPr>
        <w:t>1.1.1</w:t>
      </w:r>
      <w:r w:rsidR="00A56CC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rPr>
        <w:t>5.5</w:t>
      </w:r>
      <w:r w:rsidR="00A56CCE">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_Ref55336310 \r \h  \* MERGEFORMAT </w:instrText>
      </w:r>
      <w:r w:rsidR="00A56CCE">
        <w:fldChar w:fldCharType="separate"/>
      </w:r>
      <w:r w:rsidR="00622B69" w:rsidRPr="00622B69">
        <w:rPr>
          <w:bCs w:val="0"/>
          <w:sz w:val="24"/>
          <w:szCs w:val="24"/>
          <w:lang w:eastAsia="ru-RU"/>
        </w:rPr>
        <w:t>5.1</w:t>
      </w:r>
      <w:r w:rsidR="00A56CCE">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_Ref440274902 \r \h  \* MERGEFORMAT </w:instrText>
      </w:r>
      <w:r w:rsidR="00A56CCE">
        <w:fldChar w:fldCharType="separate"/>
      </w:r>
      <w:r w:rsidR="00622B69" w:rsidRPr="00622B69">
        <w:rPr>
          <w:bCs w:val="0"/>
          <w:sz w:val="24"/>
          <w:szCs w:val="24"/>
          <w:lang w:eastAsia="ru-RU"/>
        </w:rPr>
        <w:t>5.4</w:t>
      </w:r>
      <w:r w:rsidR="00A56CCE">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_Ref440274913 \r \h  \* MERGEFORMAT </w:instrText>
      </w:r>
      <w:r w:rsidR="00A56CCE">
        <w:fldChar w:fldCharType="separate"/>
      </w:r>
      <w:r w:rsidR="00622B69" w:rsidRPr="00622B69">
        <w:rPr>
          <w:bCs w:val="0"/>
          <w:sz w:val="24"/>
          <w:szCs w:val="24"/>
          <w:lang w:eastAsia="ru-RU"/>
        </w:rPr>
        <w:t>5.2</w:t>
      </w:r>
      <w:r w:rsidR="00A56CCE">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56CCE">
        <w:fldChar w:fldCharType="begin"/>
      </w:r>
      <w:r w:rsidR="00A56CCE">
        <w:instrText xml:space="preserve"> REF _Ref93264992 \r \h  \* MERGEFORMAT </w:instrText>
      </w:r>
      <w:r w:rsidR="00A56CCE">
        <w:fldChar w:fldCharType="separate"/>
      </w:r>
      <w:r w:rsidR="00622B69" w:rsidRPr="00622B69">
        <w:rPr>
          <w:bCs w:val="0"/>
          <w:sz w:val="24"/>
          <w:szCs w:val="24"/>
          <w:lang w:eastAsia="ru-RU"/>
        </w:rPr>
        <w:t>5.5</w:t>
      </w:r>
      <w:r w:rsidR="00A56CCE">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A56CCE">
        <w:fldChar w:fldCharType="begin"/>
      </w:r>
      <w:r w:rsidR="00A56CCE">
        <w:instrText xml:space="preserve"> REF _Ref440279062 \r \h  \* MERGEFORMAT </w:instrText>
      </w:r>
      <w:r w:rsidR="00A56CCE">
        <w:fldChar w:fldCharType="separate"/>
      </w:r>
      <w:r w:rsidR="00622B69" w:rsidRPr="00622B69">
        <w:rPr>
          <w:sz w:val="24"/>
          <w:szCs w:val="24"/>
        </w:rPr>
        <w:t>б)</w:t>
      </w:r>
      <w:r w:rsidR="00A56CCE">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A56CCE">
        <w:fldChar w:fldCharType="begin"/>
      </w:r>
      <w:r w:rsidR="00A56CCE">
        <w:instrText xml:space="preserve"> REF _Ref440372474 \r \h  \* MERGEFORMAT </w:instrText>
      </w:r>
      <w:r w:rsidR="00A56CCE">
        <w:fldChar w:fldCharType="separate"/>
      </w:r>
      <w:r w:rsidR="00622B69" w:rsidRPr="00622B69">
        <w:rPr>
          <w:sz w:val="24"/>
          <w:szCs w:val="24"/>
        </w:rPr>
        <w:t>м)</w:t>
      </w:r>
      <w:r w:rsidR="00A56CCE">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56CCE">
        <w:fldChar w:fldCharType="begin"/>
      </w:r>
      <w:r w:rsidR="00A56CCE">
        <w:instrText xml:space="preserve"> REF _Ref440274961 \r \h  \* MERGEFORMAT </w:instrText>
      </w:r>
      <w:r w:rsidR="00A56CCE">
        <w:fldChar w:fldCharType="separate"/>
      </w:r>
      <w:r w:rsidR="00622B69" w:rsidRPr="00622B69">
        <w:rPr>
          <w:bCs w:val="0"/>
          <w:sz w:val="24"/>
          <w:szCs w:val="24"/>
        </w:rPr>
        <w:t>5.15</w:t>
      </w:r>
      <w:r w:rsidR="00A56CCE">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A56CCE">
        <w:fldChar w:fldCharType="begin"/>
      </w:r>
      <w:r w:rsidR="00A56CCE">
        <w:instrText xml:space="preserve"> REF _Ref440274659 \r \h  \* MERGEFORMAT </w:instrText>
      </w:r>
      <w:r w:rsidR="00A56CCE">
        <w:fldChar w:fldCharType="separate"/>
      </w:r>
      <w:r w:rsidR="00622B69" w:rsidRPr="00622B69">
        <w:rPr>
          <w:bCs w:val="0"/>
          <w:sz w:val="24"/>
          <w:szCs w:val="24"/>
        </w:rPr>
        <w:t>5.9</w:t>
      </w:r>
      <w:r w:rsidR="00A56CCE">
        <w:fldChar w:fldCharType="end"/>
      </w:r>
      <w:r w:rsidRPr="00CF7D45">
        <w:rPr>
          <w:bCs w:val="0"/>
          <w:sz w:val="24"/>
          <w:szCs w:val="24"/>
        </w:rPr>
        <w:t xml:space="preserve">, </w:t>
      </w:r>
      <w:r w:rsidR="00A56CCE">
        <w:fldChar w:fldCharType="begin"/>
      </w:r>
      <w:r w:rsidR="00A56CCE">
        <w:instrText xml:space="preserve"> REF _Ref440274733 \r \h  \* MERGEFORMAT </w:instrText>
      </w:r>
      <w:r w:rsidR="00A56CCE">
        <w:fldChar w:fldCharType="separate"/>
      </w:r>
      <w:r w:rsidR="00622B69" w:rsidRPr="00622B69">
        <w:rPr>
          <w:bCs w:val="0"/>
          <w:sz w:val="24"/>
          <w:szCs w:val="24"/>
        </w:rPr>
        <w:t>5.11</w:t>
      </w:r>
      <w:r w:rsidR="00A56CCE">
        <w:fldChar w:fldCharType="end"/>
      </w:r>
      <w:r w:rsidRPr="00CF7D45">
        <w:rPr>
          <w:bCs w:val="0"/>
          <w:sz w:val="24"/>
          <w:szCs w:val="24"/>
        </w:rPr>
        <w:t xml:space="preserve">, </w:t>
      </w:r>
      <w:r w:rsidR="00A56CCE">
        <w:fldChar w:fldCharType="begin"/>
      </w:r>
      <w:r w:rsidR="00A56CCE">
        <w:instrText xml:space="preserve"> REF _Ref440274744 \r \h  \* MERGEFORMAT </w:instrText>
      </w:r>
      <w:r w:rsidR="00A56CCE">
        <w:fldChar w:fldCharType="separate"/>
      </w:r>
      <w:r w:rsidR="00622B69" w:rsidRPr="00622B69">
        <w:rPr>
          <w:bCs w:val="0"/>
          <w:sz w:val="24"/>
          <w:szCs w:val="24"/>
        </w:rPr>
        <w:t>5.12</w:t>
      </w:r>
      <w:r w:rsidR="00A56CCE">
        <w:fldChar w:fldCharType="end"/>
      </w:r>
      <w:r w:rsidRPr="00CF7D45">
        <w:rPr>
          <w:bCs w:val="0"/>
          <w:sz w:val="24"/>
          <w:szCs w:val="24"/>
        </w:rPr>
        <w:t xml:space="preserve">, </w:t>
      </w:r>
      <w:r w:rsidR="00A56CCE">
        <w:fldChar w:fldCharType="begin"/>
      </w:r>
      <w:r w:rsidR="00A56CCE">
        <w:instrText xml:space="preserve"> REF _Ref440274756 \r \h  \* MERGEFORMAT </w:instrText>
      </w:r>
      <w:r w:rsidR="00A56CCE">
        <w:fldChar w:fldCharType="separate"/>
      </w:r>
      <w:r w:rsidR="00622B69" w:rsidRPr="00622B69">
        <w:rPr>
          <w:bCs w:val="0"/>
          <w:sz w:val="24"/>
          <w:szCs w:val="24"/>
        </w:rPr>
        <w:t>5.14</w:t>
      </w:r>
      <w:r w:rsidR="00A56CCE">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A56CCE">
        <w:fldChar w:fldCharType="begin"/>
      </w:r>
      <w:r w:rsidR="00A56CCE">
        <w:instrText xml:space="preserve"> REF _Ref306005578 \r \h  \* MERGEFORMAT </w:instrText>
      </w:r>
      <w:r w:rsidR="00A56CCE">
        <w:fldChar w:fldCharType="separate"/>
      </w:r>
      <w:r w:rsidR="00622B69" w:rsidRPr="00622B69">
        <w:rPr>
          <w:bCs w:val="0"/>
          <w:sz w:val="24"/>
          <w:szCs w:val="24"/>
        </w:rPr>
        <w:t>3.3.8.3</w:t>
      </w:r>
      <w:r w:rsidR="00A56CCE">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_Ref86826666 \r \h  \* MERGEFORMAT </w:instrText>
      </w:r>
      <w:r w:rsidR="00A56CCE">
        <w:fldChar w:fldCharType="separate"/>
      </w:r>
      <w:r w:rsidR="00622B69" w:rsidRPr="00622B69">
        <w:rPr>
          <w:bCs w:val="0"/>
          <w:sz w:val="24"/>
          <w:szCs w:val="24"/>
          <w:lang w:eastAsia="ru-RU"/>
        </w:rPr>
        <w:t>5.3</w:t>
      </w:r>
      <w:r w:rsidR="00A56CCE">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A56CCE">
        <w:fldChar w:fldCharType="begin"/>
      </w:r>
      <w:r w:rsidR="00A56CCE">
        <w:instrText xml:space="preserve"> REF _Ref440275030 \r \h  \* MERGEFORMAT </w:instrText>
      </w:r>
      <w:r w:rsidR="00A56CCE">
        <w:fldChar w:fldCharType="separate"/>
      </w:r>
      <w:r w:rsidR="00622B69" w:rsidRPr="00622B69">
        <w:rPr>
          <w:bCs w:val="0"/>
          <w:sz w:val="24"/>
          <w:szCs w:val="24"/>
          <w:lang w:eastAsia="ru-RU"/>
        </w:rPr>
        <w:t>5.10</w:t>
      </w:r>
      <w:r w:rsidR="00A56CCE">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A56CCE">
        <w:fldChar w:fldCharType="begin"/>
      </w:r>
      <w:r w:rsidR="00A56CCE">
        <w:instrText xml:space="preserve"> REF _Ref440270602 \r \h  \* MERGEFORMAT </w:instrText>
      </w:r>
      <w:r w:rsidR="00A56CCE">
        <w:fldChar w:fldCharType="separate"/>
      </w:r>
      <w:r w:rsidR="00622B69">
        <w:t>5</w:t>
      </w:r>
      <w:r w:rsidR="00A56CCE">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A56CCE">
        <w:fldChar w:fldCharType="begin"/>
      </w:r>
      <w:r w:rsidR="00A56CCE">
        <w:instrText xml:space="preserve"> REF _Ref191386419 \n \h  \* MERGEFORMAT </w:instrText>
      </w:r>
      <w:r w:rsidR="00A56CCE">
        <w:fldChar w:fldCharType="separate"/>
      </w:r>
      <w:r w:rsidR="00622B69" w:rsidRPr="00622B69">
        <w:rPr>
          <w:bCs w:val="0"/>
          <w:sz w:val="24"/>
          <w:szCs w:val="24"/>
        </w:rPr>
        <w:t>3.3.2</w:t>
      </w:r>
      <w:r w:rsidR="00A56CCE">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_Ref442187883 \r \h  \* MERGEFORMAT </w:instrText>
      </w:r>
      <w:r w:rsidR="00A56CCE">
        <w:fldChar w:fldCharType="separate"/>
      </w:r>
      <w:r w:rsidR="00622B69" w:rsidRPr="00622B69">
        <w:rPr>
          <w:sz w:val="24"/>
          <w:szCs w:val="24"/>
        </w:rPr>
        <w:t>5.16</w:t>
      </w:r>
      <w:r w:rsidR="00A56CCE">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760A6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60A6E">
        <w:rPr>
          <w:b/>
          <w:bCs w:val="0"/>
          <w:sz w:val="24"/>
          <w:szCs w:val="24"/>
          <w:u w:val="single"/>
        </w:rPr>
        <w:t>По Лоту №1:</w:t>
      </w:r>
      <w:r w:rsidR="00717F60" w:rsidRPr="00760A6E">
        <w:rPr>
          <w:bCs w:val="0"/>
          <w:sz w:val="24"/>
          <w:szCs w:val="24"/>
        </w:rPr>
        <w:t xml:space="preserve"> </w:t>
      </w:r>
      <w:r w:rsidR="00760A6E" w:rsidRPr="00760A6E">
        <w:rPr>
          <w:b/>
          <w:bCs w:val="0"/>
          <w:sz w:val="24"/>
          <w:szCs w:val="24"/>
        </w:rPr>
        <w:t>5 632 524,00</w:t>
      </w:r>
      <w:r w:rsidR="00760A6E" w:rsidRPr="00760A6E">
        <w:rPr>
          <w:sz w:val="24"/>
          <w:szCs w:val="24"/>
        </w:rPr>
        <w:t xml:space="preserve"> (пять миллионов шестьсот тридцать две тысячи пятьсот двадцать четыре) рубля 00 копеек РФ, без учета НДС; НДС составляет </w:t>
      </w:r>
      <w:r w:rsidR="00760A6E" w:rsidRPr="00760A6E">
        <w:rPr>
          <w:b/>
          <w:bCs w:val="0"/>
          <w:sz w:val="24"/>
          <w:szCs w:val="24"/>
        </w:rPr>
        <w:t>1 013 854,32</w:t>
      </w:r>
      <w:r w:rsidR="00760A6E" w:rsidRPr="00760A6E">
        <w:rPr>
          <w:sz w:val="24"/>
          <w:szCs w:val="24"/>
        </w:rPr>
        <w:t xml:space="preserve"> (один миллион тринадцать тысяч восемьсот пятьдесят четыре) рубля 32 копейки РФ; </w:t>
      </w:r>
      <w:r w:rsidR="00760A6E" w:rsidRPr="00760A6E">
        <w:rPr>
          <w:b/>
          <w:bCs w:val="0"/>
          <w:sz w:val="24"/>
          <w:szCs w:val="24"/>
        </w:rPr>
        <w:t>6 646 378,32</w:t>
      </w:r>
      <w:r w:rsidR="00760A6E" w:rsidRPr="00760A6E">
        <w:rPr>
          <w:sz w:val="24"/>
          <w:szCs w:val="24"/>
        </w:rPr>
        <w:t xml:space="preserve"> (шесть миллионов шестьсот сорок шесть тысяч триста семьдесят восемь) рублей 32 копейки РФ, с учетом НДС</w:t>
      </w:r>
      <w:r w:rsidR="00760A6E" w:rsidRPr="00760A6E">
        <w:rPr>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8F4295">
        <w:rPr>
          <w:bCs w:val="0"/>
          <w:sz w:val="24"/>
          <w:szCs w:val="24"/>
        </w:rPr>
        <w:t xml:space="preserve">, </w:t>
      </w:r>
      <w:r w:rsidR="008F4295" w:rsidRPr="008F4295">
        <w:rPr>
          <w:sz w:val="24"/>
          <w:szCs w:val="24"/>
        </w:rPr>
        <w:t>являющееся субъектом малого и среднего предпринимательства</w:t>
      </w:r>
      <w:r w:rsidRPr="008F4295">
        <w:rPr>
          <w:bCs w:val="0"/>
          <w:sz w:val="24"/>
          <w:szCs w:val="24"/>
        </w:rPr>
        <w:t xml:space="preserve">. </w:t>
      </w:r>
      <w:r w:rsidR="003F330D" w:rsidRPr="008F4295">
        <w:rPr>
          <w:bCs w:val="0"/>
          <w:sz w:val="24"/>
          <w:szCs w:val="24"/>
        </w:rPr>
        <w:t>Привлечение со</w:t>
      </w:r>
      <w:r w:rsidR="00036006" w:rsidRPr="008F4295">
        <w:rPr>
          <w:bCs w:val="0"/>
          <w:sz w:val="24"/>
          <w:szCs w:val="24"/>
        </w:rPr>
        <w:t xml:space="preserve">поставщиков в соответствии с пунктом </w:t>
      </w:r>
      <w:r w:rsidR="00595BB8" w:rsidRPr="008F4295">
        <w:rPr>
          <w:bCs w:val="0"/>
          <w:sz w:val="24"/>
          <w:szCs w:val="24"/>
        </w:rPr>
        <w:fldChar w:fldCharType="begin"/>
      </w:r>
      <w:r w:rsidR="003F3A69" w:rsidRPr="008F4295">
        <w:rPr>
          <w:bCs w:val="0"/>
          <w:sz w:val="24"/>
          <w:szCs w:val="24"/>
        </w:rPr>
        <w:instrText xml:space="preserve"> REF _Ref440271628 \r \h </w:instrText>
      </w:r>
      <w:r w:rsidR="008F4295">
        <w:rPr>
          <w:bCs w:val="0"/>
          <w:sz w:val="24"/>
          <w:szCs w:val="24"/>
        </w:rPr>
        <w:instrText xml:space="preserve"> \* MERGEFORMAT </w:instrText>
      </w:r>
      <w:r w:rsidR="00595BB8" w:rsidRPr="008F4295">
        <w:rPr>
          <w:bCs w:val="0"/>
          <w:sz w:val="24"/>
          <w:szCs w:val="24"/>
        </w:rPr>
      </w:r>
      <w:r w:rsidR="00595BB8" w:rsidRPr="008F4295">
        <w:rPr>
          <w:bCs w:val="0"/>
          <w:sz w:val="24"/>
          <w:szCs w:val="24"/>
        </w:rPr>
        <w:fldChar w:fldCharType="separate"/>
      </w:r>
      <w:r w:rsidR="00622B69" w:rsidRPr="008F4295">
        <w:rPr>
          <w:bCs w:val="0"/>
          <w:sz w:val="24"/>
          <w:szCs w:val="24"/>
        </w:rPr>
        <w:t>3.3.9</w:t>
      </w:r>
      <w:r w:rsidR="00595BB8" w:rsidRPr="008F4295">
        <w:rPr>
          <w:bCs w:val="0"/>
          <w:sz w:val="24"/>
          <w:szCs w:val="24"/>
        </w:rPr>
        <w:fldChar w:fldCharType="end"/>
      </w:r>
      <w:r w:rsidR="00036006" w:rsidRPr="008F4295">
        <w:rPr>
          <w:bCs w:val="0"/>
          <w:sz w:val="24"/>
          <w:szCs w:val="24"/>
        </w:rPr>
        <w:t xml:space="preserve"> не допускается. </w:t>
      </w:r>
      <w:r w:rsidRPr="008F4295">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56CCE">
        <w:fldChar w:fldCharType="begin"/>
      </w:r>
      <w:r w:rsidR="00A56CCE">
        <w:instrText xml:space="preserve"> REF _Ref191386461 \n \h  \* MERGEFORMAT </w:instrText>
      </w:r>
      <w:r w:rsidR="00A56CCE">
        <w:fldChar w:fldCharType="separate"/>
      </w:r>
      <w:r w:rsidR="00622B69" w:rsidRPr="00622B69">
        <w:rPr>
          <w:bCs w:val="0"/>
          <w:sz w:val="24"/>
          <w:szCs w:val="24"/>
        </w:rPr>
        <w:t>3.3.10</w:t>
      </w:r>
      <w:r w:rsidR="00A56CCE">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w:t>
      </w:r>
      <w:r w:rsidRPr="000F4365">
        <w:rPr>
          <w:sz w:val="24"/>
          <w:szCs w:val="24"/>
        </w:rPr>
        <w:lastRenderedPageBreak/>
        <w:t xml:space="preserve">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8F4295" w:rsidRPr="008F4295" w:rsidRDefault="008F4295" w:rsidP="008F4295">
      <w:pPr>
        <w:numPr>
          <w:ilvl w:val="0"/>
          <w:numId w:val="21"/>
        </w:numPr>
        <w:suppressAutoHyphens w:val="0"/>
        <w:spacing w:line="264" w:lineRule="auto"/>
        <w:rPr>
          <w:sz w:val="24"/>
          <w:szCs w:val="24"/>
          <w:lang w:eastAsia="ru-RU"/>
        </w:rPr>
      </w:pPr>
      <w:r w:rsidRPr="008F429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8F4295">
        <w:rPr>
          <w:sz w:val="24"/>
          <w:szCs w:val="24"/>
          <w:lang w:eastAsia="ru-RU"/>
        </w:rPr>
        <w:t>Дополнительные требования</w:t>
      </w:r>
      <w:r w:rsidRPr="00C12FA4">
        <w:rPr>
          <w:sz w:val="24"/>
          <w:szCs w:val="24"/>
          <w:lang w:eastAsia="ru-RU"/>
        </w:rPr>
        <w:t xml:space="preserve">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A56CCE">
        <w:fldChar w:fldCharType="begin"/>
      </w:r>
      <w:r w:rsidR="00A56CCE">
        <w:instrText xml:space="preserve"> REF _Ref440271993 \r \h  \* MERGEFORMAT </w:instrText>
      </w:r>
      <w:r w:rsidR="00A56CCE">
        <w:fldChar w:fldCharType="separate"/>
      </w:r>
      <w:r w:rsidR="00622B69" w:rsidRPr="00622B69">
        <w:rPr>
          <w:sz w:val="24"/>
          <w:szCs w:val="24"/>
        </w:rPr>
        <w:t>5.9</w:t>
      </w:r>
      <w:r w:rsidR="00A56CCE">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F82225">
        <w:rPr>
          <w:sz w:val="24"/>
          <w:szCs w:val="24"/>
        </w:rPr>
        <w:lastRenderedPageBreak/>
        <w:t xml:space="preserve">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A56CCE">
        <w:fldChar w:fldCharType="begin"/>
      </w:r>
      <w:r w:rsidR="00A56CCE">
        <w:instrText xml:space="preserve"> REF _Ref440272119 \r \h  \* MERGEFORMAT </w:instrText>
      </w:r>
      <w:r w:rsidR="00A56CCE">
        <w:fldChar w:fldCharType="separate"/>
      </w:r>
      <w:r w:rsidR="00622B69" w:rsidRPr="00622B69">
        <w:rPr>
          <w:sz w:val="24"/>
          <w:szCs w:val="24"/>
        </w:rPr>
        <w:t>5.6.1</w:t>
      </w:r>
      <w:r w:rsidR="00A56CCE">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A56CCE">
        <w:fldChar w:fldCharType="begin"/>
      </w:r>
      <w:r w:rsidR="00A56CCE">
        <w:instrText xml:space="preserve"> REF _Ref440272147 \r \h  \* MERGEFORMAT </w:instrText>
      </w:r>
      <w:r w:rsidR="00A56CCE">
        <w:fldChar w:fldCharType="separate"/>
      </w:r>
      <w:r w:rsidR="00622B69" w:rsidRPr="00622B69">
        <w:rPr>
          <w:sz w:val="24"/>
          <w:szCs w:val="24"/>
        </w:rPr>
        <w:t>5.6.2</w:t>
      </w:r>
      <w:r w:rsidR="00A56CCE">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56CCE">
        <w:fldChar w:fldCharType="begin"/>
      </w:r>
      <w:r w:rsidR="00A56CCE">
        <w:instrText xml:space="preserve"> REF _Ref440272274 \r \h  \* MERGEFORMAT </w:instrText>
      </w:r>
      <w:r w:rsidR="00A56CCE">
        <w:fldChar w:fldCharType="separate"/>
      </w:r>
      <w:r w:rsidR="00622B69" w:rsidRPr="00622B69">
        <w:rPr>
          <w:sz w:val="24"/>
          <w:szCs w:val="24"/>
        </w:rPr>
        <w:t>5.14</w:t>
      </w:r>
      <w:r w:rsidR="00A56CCE">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w:t>
      </w:r>
      <w:r w:rsidRPr="007D7C50">
        <w:rPr>
          <w:i/>
          <w:sz w:val="24"/>
          <w:szCs w:val="24"/>
        </w:rPr>
        <w:lastRenderedPageBreak/>
        <w:t xml:space="preserve">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r w:rsidR="005B074F" w:rsidRPr="00E71A48">
        <w:rPr>
          <w:szCs w:val="24"/>
        </w:rPr>
        <w:t>сопоставщиков</w:t>
      </w:r>
      <w:bookmarkEnd w:id="277"/>
      <w:bookmarkEnd w:id="278"/>
      <w:bookmarkEnd w:id="279"/>
      <w:bookmarkEnd w:id="280"/>
      <w:bookmarkEnd w:id="281"/>
      <w:bookmarkEnd w:id="282"/>
      <w:bookmarkEnd w:id="283"/>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56CCE">
        <w:fldChar w:fldCharType="begin"/>
      </w:r>
      <w:r w:rsidR="00A56CCE">
        <w:instrText xml:space="preserve"> REF _Ref191386482 \r \h  \* MERGEFORMAT </w:instrText>
      </w:r>
      <w:r w:rsidR="00A56CCE">
        <w:fldChar w:fldCharType="separate"/>
      </w:r>
      <w:r w:rsidR="00622B69" w:rsidRPr="00622B69">
        <w:rPr>
          <w:bCs w:val="0"/>
          <w:sz w:val="24"/>
          <w:szCs w:val="24"/>
        </w:rPr>
        <w:t>3.3.8.1</w:t>
      </w:r>
      <w:r w:rsidR="00A56CC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56CCE">
        <w:fldChar w:fldCharType="begin"/>
      </w:r>
      <w:r w:rsidR="00A56CCE">
        <w:instrText xml:space="preserve"> REF _Ref191386407 \r \h  \* MERGEFORMAT </w:instrText>
      </w:r>
      <w:r w:rsidR="00A56CCE">
        <w:fldChar w:fldCharType="separate"/>
      </w:r>
      <w:r w:rsidR="00622B69" w:rsidRPr="00622B69">
        <w:rPr>
          <w:bCs w:val="0"/>
          <w:sz w:val="24"/>
          <w:szCs w:val="24"/>
        </w:rPr>
        <w:t>3.3.8</w:t>
      </w:r>
      <w:r w:rsidR="00A56CC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lastRenderedPageBreak/>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56CCE">
        <w:fldChar w:fldCharType="begin"/>
      </w:r>
      <w:r w:rsidR="00A56CCE">
        <w:instrText xml:space="preserve"> REF _Ref307563248 \r \h  \* MERGEFORMAT </w:instrText>
      </w:r>
      <w:r w:rsidR="00A56CCE">
        <w:fldChar w:fldCharType="separate"/>
      </w:r>
      <w:r w:rsidR="00622B69" w:rsidRPr="00622B69">
        <w:rPr>
          <w:bCs w:val="0"/>
          <w:sz w:val="24"/>
          <w:szCs w:val="24"/>
          <w:lang w:val="en-US"/>
        </w:rPr>
        <w:t>a</w:t>
      </w:r>
      <w:r w:rsidR="00622B69" w:rsidRPr="008F4295">
        <w:rPr>
          <w:bCs w:val="0"/>
          <w:sz w:val="24"/>
          <w:szCs w:val="24"/>
        </w:rPr>
        <w:t>)</w:t>
      </w:r>
      <w:r w:rsidR="00A56CCE">
        <w:fldChar w:fldCharType="end"/>
      </w:r>
      <w:r w:rsidRPr="00E71A48">
        <w:rPr>
          <w:bCs w:val="0"/>
          <w:sz w:val="24"/>
          <w:szCs w:val="24"/>
        </w:rPr>
        <w:t xml:space="preserve">- </w:t>
      </w:r>
      <w:r w:rsidR="00A56CCE">
        <w:fldChar w:fldCharType="begin"/>
      </w:r>
      <w:r w:rsidR="00A56CCE">
        <w:instrText xml:space="preserve"> REF _Ref307563262 \r \h  \* MERGEFORMAT </w:instrText>
      </w:r>
      <w:r w:rsidR="00A56CCE">
        <w:fldChar w:fldCharType="separate"/>
      </w:r>
      <w:r w:rsidR="00622B69" w:rsidRPr="00622B69">
        <w:rPr>
          <w:bCs w:val="0"/>
          <w:sz w:val="24"/>
          <w:szCs w:val="24"/>
          <w:lang w:val="en-US"/>
        </w:rPr>
        <w:t>g</w:t>
      </w:r>
      <w:r w:rsidR="00622B69" w:rsidRPr="008F4295">
        <w:rPr>
          <w:bCs w:val="0"/>
          <w:sz w:val="24"/>
          <w:szCs w:val="24"/>
        </w:rPr>
        <w:t>)</w:t>
      </w:r>
      <w:r w:rsidR="00A56CCE">
        <w:fldChar w:fldCharType="end"/>
      </w:r>
      <w:r w:rsidRPr="00E71A48">
        <w:rPr>
          <w:bCs w:val="0"/>
          <w:sz w:val="24"/>
          <w:szCs w:val="24"/>
        </w:rPr>
        <w:t xml:space="preserve">п. </w:t>
      </w:r>
      <w:r w:rsidR="00A56CCE">
        <w:fldChar w:fldCharType="begin"/>
      </w:r>
      <w:r w:rsidR="00A56CCE">
        <w:instrText xml:space="preserve"> REF _Ref306032591 \r \h  \* MERGEFORMAT </w:instrText>
      </w:r>
      <w:r w:rsidR="00A56CCE">
        <w:fldChar w:fldCharType="separate"/>
      </w:r>
      <w:r w:rsidR="00622B69" w:rsidRPr="00622B69">
        <w:rPr>
          <w:bCs w:val="0"/>
          <w:sz w:val="24"/>
          <w:szCs w:val="24"/>
        </w:rPr>
        <w:t>3.3.10.4</w:t>
      </w:r>
      <w:r w:rsidR="00A56CC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A56CCE">
        <w:fldChar w:fldCharType="begin"/>
      </w:r>
      <w:r w:rsidR="00A56CCE">
        <w:instrText xml:space="preserve"> REF _Ref440969765 \r \h  \* MERGEFORMAT </w:instrText>
      </w:r>
      <w:r w:rsidR="00A56CCE">
        <w:fldChar w:fldCharType="separate"/>
      </w:r>
      <w:r w:rsidR="00622B69" w:rsidRPr="00622B69">
        <w:rPr>
          <w:bCs w:val="0"/>
          <w:iCs/>
          <w:sz w:val="24"/>
          <w:szCs w:val="24"/>
        </w:rPr>
        <w:t>3.3.12</w:t>
      </w:r>
      <w:r w:rsidR="00A56CCE">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A56CCE">
        <w:fldChar w:fldCharType="begin"/>
      </w:r>
      <w:r w:rsidR="00A56CCE">
        <w:instrText xml:space="preserve"> REF _Ref440289401 \r \h  \* MERGEFORMAT </w:instrText>
      </w:r>
      <w:r w:rsidR="00A56CCE">
        <w:fldChar w:fldCharType="separate"/>
      </w:r>
      <w:r w:rsidR="00622B69" w:rsidRPr="00622B69">
        <w:rPr>
          <w:bCs w:val="0"/>
          <w:iCs/>
          <w:sz w:val="24"/>
          <w:szCs w:val="24"/>
        </w:rPr>
        <w:t>3.3.13</w:t>
      </w:r>
      <w:r w:rsidR="00A56CCE">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8F429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8F4295">
        <w:rPr>
          <w:bCs w:val="0"/>
          <w:sz w:val="24"/>
          <w:szCs w:val="24"/>
        </w:rPr>
        <w:t xml:space="preserve">обеспечение исполнения обязательств, связанных с участием в </w:t>
      </w:r>
      <w:r w:rsidR="0089163E" w:rsidRPr="008F4295">
        <w:rPr>
          <w:bCs w:val="0"/>
          <w:sz w:val="24"/>
          <w:szCs w:val="24"/>
        </w:rPr>
        <w:t>запросе предложений</w:t>
      </w:r>
      <w:r w:rsidR="00932C0A" w:rsidRPr="008F4295">
        <w:rPr>
          <w:bCs w:val="0"/>
          <w:sz w:val="24"/>
          <w:szCs w:val="24"/>
        </w:rPr>
        <w:t xml:space="preserve"> и подачей </w:t>
      </w:r>
      <w:r w:rsidR="004B5EB3" w:rsidRPr="008F4295">
        <w:rPr>
          <w:bCs w:val="0"/>
          <w:sz w:val="24"/>
          <w:szCs w:val="24"/>
        </w:rPr>
        <w:t>Заявк</w:t>
      </w:r>
      <w:r w:rsidR="00932C0A" w:rsidRPr="008F4295">
        <w:rPr>
          <w:bCs w:val="0"/>
          <w:sz w:val="24"/>
          <w:szCs w:val="24"/>
        </w:rPr>
        <w:t xml:space="preserve">и, </w:t>
      </w:r>
      <w:r w:rsidR="008F4295" w:rsidRPr="008F4295">
        <w:rPr>
          <w:bCs w:val="0"/>
          <w:sz w:val="24"/>
          <w:szCs w:val="24"/>
        </w:rPr>
        <w:t>на сумму 2% от стоимости Заявки, с учетом НДС</w:t>
      </w:r>
      <w:r w:rsidR="00932C0A" w:rsidRPr="008F4295">
        <w:rPr>
          <w:bCs w:val="0"/>
          <w:sz w:val="24"/>
          <w:szCs w:val="24"/>
        </w:rPr>
        <w:t xml:space="preserve">.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8F4295">
        <w:rPr>
          <w:bCs w:val="0"/>
          <w:sz w:val="24"/>
          <w:szCs w:val="24"/>
        </w:rPr>
        <w:t xml:space="preserve">Обеспечение исполнения обязательств </w:t>
      </w:r>
      <w:r w:rsidR="009C744E" w:rsidRPr="008F4295">
        <w:rPr>
          <w:bCs w:val="0"/>
          <w:sz w:val="24"/>
          <w:szCs w:val="24"/>
        </w:rPr>
        <w:t>Участник</w:t>
      </w:r>
      <w:r w:rsidRPr="008F4295">
        <w:rPr>
          <w:bCs w:val="0"/>
          <w:sz w:val="24"/>
          <w:szCs w:val="24"/>
        </w:rPr>
        <w:t xml:space="preserve">а </w:t>
      </w:r>
      <w:r w:rsidR="0089163E" w:rsidRPr="008F4295">
        <w:rPr>
          <w:bCs w:val="0"/>
          <w:sz w:val="24"/>
          <w:szCs w:val="24"/>
        </w:rPr>
        <w:t xml:space="preserve">запроса предложений </w:t>
      </w:r>
      <w:r w:rsidRPr="008F4295">
        <w:rPr>
          <w:bCs w:val="0"/>
          <w:sz w:val="24"/>
          <w:szCs w:val="24"/>
        </w:rPr>
        <w:t>должно иметь</w:t>
      </w:r>
      <w:r w:rsidRPr="00E71A48">
        <w:rPr>
          <w:bCs w:val="0"/>
          <w:sz w:val="24"/>
          <w:szCs w:val="24"/>
        </w:rPr>
        <w:t xml:space="preserve">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56CCE">
        <w:fldChar w:fldCharType="begin"/>
      </w:r>
      <w:r w:rsidR="00A56CCE">
        <w:instrText xml:space="preserve"> REF _Ref306008743 \r \h  \* MERGEFORMAT </w:instrText>
      </w:r>
      <w:r w:rsidR="00A56CCE">
        <w:fldChar w:fldCharType="separate"/>
      </w:r>
      <w:r w:rsidR="00622B69" w:rsidRPr="00622B69">
        <w:rPr>
          <w:bCs w:val="0"/>
          <w:sz w:val="24"/>
          <w:szCs w:val="24"/>
        </w:rPr>
        <w:t>3.3.4</w:t>
      </w:r>
      <w:r w:rsidR="00A56CCE">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A56CCE">
        <w:fldChar w:fldCharType="begin"/>
      </w:r>
      <w:r w:rsidR="00A56CCE">
        <w:instrText xml:space="preserve"> REF _Ref305753174 \r \h  \* MERGEFORMAT </w:instrText>
      </w:r>
      <w:r w:rsidR="00A56CCE">
        <w:fldChar w:fldCharType="separate"/>
      </w:r>
      <w:r w:rsidR="00622B69" w:rsidRPr="00622B69">
        <w:rPr>
          <w:bCs w:val="0"/>
          <w:sz w:val="24"/>
          <w:szCs w:val="24"/>
        </w:rPr>
        <w:t>3.3.14.4</w:t>
      </w:r>
      <w:r w:rsidR="00A56CCE">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8F429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760A6E"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A56CCE">
        <w:fldChar w:fldCharType="begin"/>
      </w:r>
      <w:r w:rsidR="00A56CCE">
        <w:instrText xml:space="preserve"> REF _Ref440272256 \r \h  \* MERGEFORMAT </w:instrText>
      </w:r>
      <w:r w:rsidR="00A56CCE">
        <w:fldChar w:fldCharType="separate"/>
      </w:r>
      <w:r w:rsidR="00622B69" w:rsidRPr="00622B69">
        <w:rPr>
          <w:bCs w:val="0"/>
          <w:sz w:val="24"/>
          <w:szCs w:val="24"/>
          <w:lang w:eastAsia="ru-RU"/>
        </w:rPr>
        <w:t>5.13</w:t>
      </w:r>
      <w:r w:rsidR="00A56CCE">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A56CCE">
        <w:fldChar w:fldCharType="begin"/>
      </w:r>
      <w:r w:rsidR="00A56CCE">
        <w:instrText xml:space="preserve"> REF _Ref441574460 \r \h  \* MERGEFORMAT </w:instrText>
      </w:r>
      <w:r w:rsidR="00A56CCE">
        <w:fldChar w:fldCharType="separate"/>
      </w:r>
      <w:r w:rsidR="00622B69" w:rsidRPr="00622B69">
        <w:rPr>
          <w:bCs w:val="0"/>
          <w:sz w:val="24"/>
          <w:szCs w:val="24"/>
          <w:lang w:eastAsia="ru-RU"/>
        </w:rPr>
        <w:t>5.16</w:t>
      </w:r>
      <w:r w:rsidR="00A56CCE">
        <w:fldChar w:fldCharType="end"/>
      </w:r>
      <w:r w:rsidRPr="008D1B83">
        <w:rPr>
          <w:bCs w:val="0"/>
          <w:sz w:val="24"/>
          <w:szCs w:val="24"/>
        </w:rPr>
        <w:t xml:space="preserve">), в срок не позднее </w:t>
      </w:r>
      <w:r w:rsidRPr="00760A6E">
        <w:rPr>
          <w:bCs w:val="0"/>
          <w:sz w:val="24"/>
          <w:szCs w:val="24"/>
        </w:rPr>
        <w:t xml:space="preserve">даты и времени окончания приема заявок, указанных в пункте </w:t>
      </w:r>
      <w:r w:rsidR="00A56CCE" w:rsidRPr="00760A6E">
        <w:fldChar w:fldCharType="begin"/>
      </w:r>
      <w:r w:rsidR="00A56CCE" w:rsidRPr="00760A6E">
        <w:instrText xml:space="preserve"> REF _Ref440289953 \r \h  \* MERGEFORMAT </w:instrText>
      </w:r>
      <w:r w:rsidR="00A56CCE" w:rsidRPr="00760A6E">
        <w:fldChar w:fldCharType="separate"/>
      </w:r>
      <w:r w:rsidR="00622B69" w:rsidRPr="00760A6E">
        <w:rPr>
          <w:bCs w:val="0"/>
          <w:sz w:val="24"/>
          <w:szCs w:val="24"/>
        </w:rPr>
        <w:t>3.4.1.3</w:t>
      </w:r>
      <w:r w:rsidR="00A56CCE" w:rsidRPr="00760A6E">
        <w:fldChar w:fldCharType="end"/>
      </w:r>
      <w:r w:rsidRPr="00760A6E">
        <w:rPr>
          <w:bCs w:val="0"/>
          <w:sz w:val="24"/>
          <w:szCs w:val="24"/>
        </w:rPr>
        <w:t xml:space="preserve"> настоящей Документации, по адресу: </w:t>
      </w:r>
      <w:r w:rsidR="00DC32FC" w:rsidRPr="00760A6E">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760A6E">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A56CCE">
        <w:fldChar w:fldCharType="begin"/>
      </w:r>
      <w:r w:rsidR="00A56CCE">
        <w:instrText xml:space="preserve"> REF _Ref191386085 \r \h  \* MERGEFORMAT </w:instrText>
      </w:r>
      <w:r w:rsidR="00A56CCE">
        <w:fldChar w:fldCharType="separate"/>
      </w:r>
      <w:r w:rsidR="00622B69" w:rsidRPr="00622B69">
        <w:rPr>
          <w:sz w:val="24"/>
          <w:szCs w:val="24"/>
        </w:rPr>
        <w:t>1.1.1</w:t>
      </w:r>
      <w:r w:rsidR="00A56CCE">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A56CCE">
        <w:fldChar w:fldCharType="begin"/>
      </w:r>
      <w:r w:rsidR="00A56CCE">
        <w:instrText xml:space="preserve"> REF _Ref303323780 \r \h  \* MERGEFORMAT </w:instrText>
      </w:r>
      <w:r w:rsidR="00A56CCE">
        <w:fldChar w:fldCharType="separate"/>
      </w:r>
      <w:r w:rsidR="00622B69" w:rsidRPr="00622B69">
        <w:rPr>
          <w:sz w:val="24"/>
          <w:szCs w:val="24"/>
        </w:rPr>
        <w:t>1.1.4</w:t>
      </w:r>
      <w:r w:rsidR="00A56CCE">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760A6E">
        <w:rPr>
          <w:bCs w:val="0"/>
          <w:sz w:val="24"/>
          <w:szCs w:val="24"/>
        </w:rPr>
        <w:t>Заявк</w:t>
      </w:r>
      <w:r w:rsidR="00717F60" w:rsidRPr="00760A6E">
        <w:rPr>
          <w:bCs w:val="0"/>
          <w:sz w:val="24"/>
          <w:szCs w:val="24"/>
        </w:rPr>
        <w:t xml:space="preserve">и на ЭТП могут быть поданы до </w:t>
      </w:r>
      <w:r w:rsidR="002B5044" w:rsidRPr="00760A6E">
        <w:rPr>
          <w:b/>
          <w:bCs w:val="0"/>
          <w:sz w:val="24"/>
          <w:szCs w:val="24"/>
        </w:rPr>
        <w:t xml:space="preserve">12 часов 00 минут </w:t>
      </w:r>
      <w:r w:rsidR="00760A6E" w:rsidRPr="00760A6E">
        <w:rPr>
          <w:b/>
          <w:bCs w:val="0"/>
          <w:sz w:val="24"/>
          <w:szCs w:val="24"/>
        </w:rPr>
        <w:t>18</w:t>
      </w:r>
      <w:r w:rsidR="002B5044" w:rsidRPr="00760A6E">
        <w:rPr>
          <w:b/>
          <w:bCs w:val="0"/>
          <w:sz w:val="24"/>
          <w:szCs w:val="24"/>
        </w:rPr>
        <w:t xml:space="preserve"> </w:t>
      </w:r>
      <w:r w:rsidR="00760A6E" w:rsidRPr="00760A6E">
        <w:rPr>
          <w:b/>
          <w:bCs w:val="0"/>
          <w:sz w:val="24"/>
          <w:szCs w:val="24"/>
        </w:rPr>
        <w:t>августа</w:t>
      </w:r>
      <w:r w:rsidR="002B5044" w:rsidRPr="00760A6E">
        <w:rPr>
          <w:b/>
          <w:bCs w:val="0"/>
          <w:sz w:val="24"/>
          <w:szCs w:val="24"/>
        </w:rPr>
        <w:t xml:space="preserve"> 2016 года</w:t>
      </w:r>
      <w:r w:rsidR="00BC2634" w:rsidRPr="00760A6E">
        <w:rPr>
          <w:b/>
          <w:bCs w:val="0"/>
          <w:sz w:val="24"/>
          <w:szCs w:val="24"/>
        </w:rPr>
        <w:t xml:space="preserve">, </w:t>
      </w:r>
      <w:r w:rsidR="00BC2634" w:rsidRPr="00760A6E">
        <w:rPr>
          <w:bCs w:val="0"/>
          <w:sz w:val="24"/>
          <w:szCs w:val="24"/>
        </w:rPr>
        <w:t xml:space="preserve">при этом предложенная Участником в Письме о подаче оферты </w:t>
      </w:r>
      <w:r w:rsidR="00BC2634" w:rsidRPr="00760A6E">
        <w:rPr>
          <w:bCs w:val="0"/>
          <w:spacing w:val="-2"/>
          <w:sz w:val="24"/>
          <w:szCs w:val="24"/>
        </w:rPr>
        <w:t>(под</w:t>
      </w:r>
      <w:r w:rsidR="00BC2634" w:rsidRPr="00760A6E">
        <w:rPr>
          <w:bCs w:val="0"/>
          <w:sz w:val="24"/>
          <w:szCs w:val="24"/>
        </w:rPr>
        <w:t xml:space="preserve">раздел </w:t>
      </w:r>
      <w:r w:rsidR="00595BB8" w:rsidRPr="00760A6E">
        <w:rPr>
          <w:bCs w:val="0"/>
          <w:sz w:val="24"/>
          <w:szCs w:val="24"/>
        </w:rPr>
        <w:fldChar w:fldCharType="begin"/>
      </w:r>
      <w:r w:rsidR="00BC2634" w:rsidRPr="00760A6E">
        <w:rPr>
          <w:bCs w:val="0"/>
          <w:sz w:val="24"/>
          <w:szCs w:val="24"/>
        </w:rPr>
        <w:instrText xml:space="preserve"> REF _Ref55336310 \r \h </w:instrText>
      </w:r>
      <w:r w:rsidR="00595BB8" w:rsidRPr="00760A6E">
        <w:rPr>
          <w:bCs w:val="0"/>
          <w:sz w:val="24"/>
          <w:szCs w:val="24"/>
        </w:rPr>
      </w:r>
      <w:r w:rsidR="00760A6E">
        <w:rPr>
          <w:bCs w:val="0"/>
          <w:sz w:val="24"/>
          <w:szCs w:val="24"/>
        </w:rPr>
        <w:instrText xml:space="preserve"> \* MERGEFORMAT </w:instrText>
      </w:r>
      <w:r w:rsidR="00595BB8" w:rsidRPr="00760A6E">
        <w:rPr>
          <w:bCs w:val="0"/>
          <w:sz w:val="24"/>
          <w:szCs w:val="24"/>
        </w:rPr>
        <w:fldChar w:fldCharType="separate"/>
      </w:r>
      <w:r w:rsidR="00622B69" w:rsidRPr="00760A6E">
        <w:rPr>
          <w:bCs w:val="0"/>
          <w:sz w:val="24"/>
          <w:szCs w:val="24"/>
        </w:rPr>
        <w:t>5.1</w:t>
      </w:r>
      <w:r w:rsidR="00595BB8" w:rsidRPr="00760A6E">
        <w:rPr>
          <w:bCs w:val="0"/>
          <w:sz w:val="24"/>
          <w:szCs w:val="24"/>
        </w:rPr>
        <w:fldChar w:fldCharType="end"/>
      </w:r>
      <w:r w:rsidR="00BC2634" w:rsidRPr="00760A6E">
        <w:rPr>
          <w:bCs w:val="0"/>
          <w:sz w:val="24"/>
          <w:szCs w:val="24"/>
          <w:lang w:eastAsia="ru-RU"/>
        </w:rPr>
        <w:t>)</w:t>
      </w:r>
      <w:r w:rsidR="00BC2634" w:rsidRPr="00760A6E">
        <w:rPr>
          <w:bCs w:val="0"/>
          <w:sz w:val="24"/>
          <w:szCs w:val="24"/>
        </w:rPr>
        <w:t xml:space="preserve"> цена должна соответствовать цене, указанной Участником на «котировоч</w:t>
      </w:r>
      <w:r w:rsidR="00BC2634" w:rsidRPr="00BB27D7">
        <w:rPr>
          <w:bCs w:val="0"/>
          <w:sz w:val="24"/>
          <w:szCs w:val="24"/>
        </w:rPr>
        <w:t>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A56CCE">
        <w:fldChar w:fldCharType="begin"/>
      </w:r>
      <w:r w:rsidR="00A56CCE">
        <w:instrText xml:space="preserve"> REF _Ref306005578 \r \h  \* MERGEFORMAT </w:instrText>
      </w:r>
      <w:r w:rsidR="00A56CCE">
        <w:fldChar w:fldCharType="separate"/>
      </w:r>
      <w:r w:rsidR="00622B69" w:rsidRPr="00622B69">
        <w:rPr>
          <w:sz w:val="24"/>
          <w:szCs w:val="24"/>
        </w:rPr>
        <w:t>3.3.8.3</w:t>
      </w:r>
      <w:r w:rsidR="00A56CCE">
        <w:fldChar w:fldCharType="end"/>
      </w:r>
      <w:r w:rsidR="008D1B83" w:rsidRPr="008D1B83">
        <w:rPr>
          <w:sz w:val="24"/>
          <w:szCs w:val="24"/>
        </w:rPr>
        <w:t xml:space="preserve"> и подразделе </w:t>
      </w:r>
      <w:r w:rsidR="00A56CCE">
        <w:fldChar w:fldCharType="begin"/>
      </w:r>
      <w:r w:rsidR="00A56CCE">
        <w:instrText xml:space="preserve"> REF _Ref441574649 \r \h  \* MERGEFORMAT </w:instrText>
      </w:r>
      <w:r w:rsidR="00A56CCE">
        <w:fldChar w:fldCharType="separate"/>
      </w:r>
      <w:r w:rsidR="00622B69" w:rsidRPr="00622B69">
        <w:rPr>
          <w:sz w:val="24"/>
          <w:szCs w:val="24"/>
        </w:rPr>
        <w:t>5.16</w:t>
      </w:r>
      <w:r w:rsidR="00A56CCE">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Pr>
          <w:bCs w:val="0"/>
          <w:sz w:val="24"/>
          <w:szCs w:val="24"/>
        </w:rPr>
        <w:t>3.4.1.3</w:t>
      </w:r>
      <w:r w:rsidR="00A56CC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56CCE">
        <w:fldChar w:fldCharType="begin"/>
      </w:r>
      <w:r w:rsidR="00A56CCE">
        <w:instrText xml:space="preserve"> REF _Ref440289953 \r \h  \* MERGEFORMAT </w:instrText>
      </w:r>
      <w:r w:rsidR="00A56CCE">
        <w:fldChar w:fldCharType="separate"/>
      </w:r>
      <w:r w:rsidRPr="00622B69">
        <w:rPr>
          <w:bCs w:val="0"/>
          <w:sz w:val="24"/>
          <w:szCs w:val="24"/>
        </w:rPr>
        <w:t>3.4.1.3</w:t>
      </w:r>
      <w:r w:rsidR="00A56CC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56CCE">
        <w:fldChar w:fldCharType="begin"/>
      </w:r>
      <w:r w:rsidR="00A56CCE">
        <w:instrText xml:space="preserve"> REF _Ref55279015 \r \h  \* MERGEFORMAT </w:instrText>
      </w:r>
      <w:r w:rsidR="00A56CCE">
        <w:fldChar w:fldCharType="separate"/>
      </w:r>
      <w:r w:rsidRPr="00622B69">
        <w:rPr>
          <w:sz w:val="24"/>
          <w:szCs w:val="24"/>
        </w:rPr>
        <w:t>3.3.1.6</w:t>
      </w:r>
      <w:r w:rsidR="00A56CCE">
        <w:fldChar w:fldCharType="end"/>
      </w:r>
      <w:r w:rsidRPr="00223D18">
        <w:rPr>
          <w:sz w:val="24"/>
          <w:szCs w:val="24"/>
        </w:rPr>
        <w:t xml:space="preserve">, </w:t>
      </w:r>
      <w:r w:rsidR="00A56CCE">
        <w:fldChar w:fldCharType="begin"/>
      </w:r>
      <w:r w:rsidR="00A56CCE">
        <w:instrText xml:space="preserve"> REF _Ref195087786 \r \h  \* MERGEFORMAT </w:instrText>
      </w:r>
      <w:r w:rsidR="00A56CCE">
        <w:fldChar w:fldCharType="separate"/>
      </w:r>
      <w:r w:rsidRPr="00622B69">
        <w:rPr>
          <w:sz w:val="24"/>
          <w:szCs w:val="24"/>
        </w:rPr>
        <w:t>3.3.1.7</w:t>
      </w:r>
      <w:r w:rsidR="00A56CCE">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lastRenderedPageBreak/>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56CCE">
        <w:fldChar w:fldCharType="begin"/>
      </w:r>
      <w:r w:rsidR="00A56CCE">
        <w:instrText xml:space="preserve"> REF _Ref93089454 \n \h  \* MERGEFORMAT </w:instrText>
      </w:r>
      <w:r w:rsidR="00A56CCE">
        <w:fldChar w:fldCharType="separate"/>
      </w:r>
      <w:r w:rsidR="00622B69" w:rsidRPr="00622B69">
        <w:rPr>
          <w:bCs w:val="0"/>
          <w:sz w:val="24"/>
          <w:szCs w:val="24"/>
        </w:rPr>
        <w:t>3.6.2</w:t>
      </w:r>
      <w:r w:rsidR="00A56CCE">
        <w:fldChar w:fldCharType="end"/>
      </w:r>
      <w:r w:rsidRPr="00E71A48">
        <w:rPr>
          <w:bCs w:val="0"/>
          <w:sz w:val="24"/>
          <w:szCs w:val="24"/>
        </w:rPr>
        <w:t xml:space="preserve">), проведение (при необходимости) переговоров (пункт </w:t>
      </w:r>
      <w:r w:rsidR="00A56CCE">
        <w:fldChar w:fldCharType="begin"/>
      </w:r>
      <w:r w:rsidR="00A56CCE">
        <w:instrText xml:space="preserve"> REF _Ref303670674 \n \h  \* MERGEFORMAT </w:instrText>
      </w:r>
      <w:r w:rsidR="00A56CCE">
        <w:fldChar w:fldCharType="separate"/>
      </w:r>
      <w:r w:rsidR="00622B69" w:rsidRPr="00622B69">
        <w:rPr>
          <w:bCs w:val="0"/>
          <w:sz w:val="24"/>
          <w:szCs w:val="24"/>
        </w:rPr>
        <w:t>3.6.3</w:t>
      </w:r>
      <w:r w:rsidR="00A56CCE">
        <w:fldChar w:fldCharType="end"/>
      </w:r>
      <w:r w:rsidRPr="00E71A48">
        <w:rPr>
          <w:bCs w:val="0"/>
          <w:sz w:val="24"/>
          <w:szCs w:val="24"/>
        </w:rPr>
        <w:t>) и оценочную стадию (пункт</w:t>
      </w:r>
      <w:r w:rsidR="007F3FB7" w:rsidRPr="00E71A48">
        <w:rPr>
          <w:bCs w:val="0"/>
          <w:sz w:val="24"/>
          <w:szCs w:val="24"/>
        </w:rPr>
        <w:t xml:space="preserve"> </w:t>
      </w:r>
      <w:r w:rsidR="00A56CCE">
        <w:fldChar w:fldCharType="begin"/>
      </w:r>
      <w:r w:rsidR="00A56CCE">
        <w:instrText xml:space="preserve"> REF _Ref306138385 \r \h  \* MERGEFORMAT </w:instrText>
      </w:r>
      <w:r w:rsidR="00A56CCE">
        <w:fldChar w:fldCharType="separate"/>
      </w:r>
      <w:r w:rsidR="00622B69" w:rsidRPr="00622B69">
        <w:rPr>
          <w:bCs w:val="0"/>
          <w:sz w:val="24"/>
          <w:szCs w:val="24"/>
        </w:rPr>
        <w:t>3.6.4</w:t>
      </w:r>
      <w:r w:rsidR="00A56CCE">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56CCE">
        <w:fldChar w:fldCharType="begin"/>
      </w:r>
      <w:r w:rsidR="00A56CCE">
        <w:instrText xml:space="preserve"> REF _Ref444179578 \r \h  \* MERGEFORMAT </w:instrText>
      </w:r>
      <w:r w:rsidR="00A56CCE">
        <w:fldChar w:fldCharType="separate"/>
      </w:r>
      <w:r w:rsidRPr="003A59B8">
        <w:rPr>
          <w:sz w:val="24"/>
          <w:szCs w:val="24"/>
        </w:rPr>
        <w:t>5.11</w:t>
      </w:r>
      <w:r w:rsidR="00A56CCE">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56CCE">
        <w:fldChar w:fldCharType="begin"/>
      </w:r>
      <w:r w:rsidR="00A56CCE">
        <w:instrText xml:space="preserve"> REF _Ref306176386 \r \h  \* MERGEFORMAT </w:instrText>
      </w:r>
      <w:r w:rsidR="00A56CCE">
        <w:fldChar w:fldCharType="separate"/>
      </w:r>
      <w:r w:rsidRPr="003A59B8">
        <w:rPr>
          <w:sz w:val="24"/>
          <w:szCs w:val="24"/>
        </w:rPr>
        <w:t>3.3.14</w:t>
      </w:r>
      <w:r w:rsidR="00A56CCE">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56CCE">
        <w:fldChar w:fldCharType="begin"/>
      </w:r>
      <w:r w:rsidR="00A56CCE">
        <w:instrText xml:space="preserve"> REF _Ref306176386 \r \h  \* MERGEFORMAT </w:instrText>
      </w:r>
      <w:r w:rsidR="00A56CCE">
        <w:fldChar w:fldCharType="separate"/>
      </w:r>
      <w:r w:rsidR="00622B69" w:rsidRPr="00622B69">
        <w:rPr>
          <w:sz w:val="24"/>
          <w:szCs w:val="24"/>
        </w:rPr>
        <w:t>3.3.14</w:t>
      </w:r>
      <w:r w:rsidR="00A56CCE">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56CCE">
        <w:fldChar w:fldCharType="begin"/>
      </w:r>
      <w:r w:rsidR="00A56CCE">
        <w:instrText xml:space="preserve"> REF _Ref306352987 \r \h  \* MERGEFORMAT </w:instrText>
      </w:r>
      <w:r w:rsidR="00A56CCE">
        <w:fldChar w:fldCharType="separate"/>
      </w:r>
      <w:r w:rsidR="00622B69" w:rsidRPr="00622B69">
        <w:rPr>
          <w:iCs/>
          <w:sz w:val="24"/>
          <w:szCs w:val="24"/>
          <w:lang w:eastAsia="ru-RU"/>
        </w:rPr>
        <w:t>3.7.3</w:t>
      </w:r>
      <w:r w:rsidR="00A56CCE">
        <w:fldChar w:fldCharType="end"/>
      </w:r>
      <w:r w:rsidRPr="00E71A48">
        <w:rPr>
          <w:iCs/>
          <w:sz w:val="24"/>
          <w:szCs w:val="24"/>
          <w:lang w:eastAsia="ru-RU"/>
        </w:rPr>
        <w:t xml:space="preserve"> - </w:t>
      </w:r>
      <w:r w:rsidR="00A56CCE">
        <w:fldChar w:fldCharType="begin"/>
      </w:r>
      <w:r w:rsidR="00A56CCE">
        <w:instrText xml:space="preserve"> REF _Ref306353005 \r \h  \* MERGEFORMAT </w:instrText>
      </w:r>
      <w:r w:rsidR="00A56CCE">
        <w:fldChar w:fldCharType="separate"/>
      </w:r>
      <w:r w:rsidR="00622B69" w:rsidRPr="00622B69">
        <w:rPr>
          <w:iCs/>
          <w:sz w:val="24"/>
          <w:szCs w:val="24"/>
          <w:lang w:eastAsia="ru-RU"/>
        </w:rPr>
        <w:t>3.7.5</w:t>
      </w:r>
      <w:r w:rsidR="00A56CCE">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Признание запроса предложений несостоявшимся</w:t>
      </w:r>
      <w:bookmarkEnd w:id="398"/>
      <w:bookmarkEnd w:id="399"/>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56CCE">
        <w:fldChar w:fldCharType="begin"/>
      </w:r>
      <w:r w:rsidR="00A56CCE">
        <w:instrText xml:space="preserve"> REF _Ref294695546 \r \h  \* MERGEFORMAT </w:instrText>
      </w:r>
      <w:r w:rsidR="00A56CCE">
        <w:fldChar w:fldCharType="separate"/>
      </w:r>
      <w:r w:rsidR="00622B69" w:rsidRPr="00622B69">
        <w:rPr>
          <w:bCs w:val="0"/>
          <w:sz w:val="24"/>
          <w:szCs w:val="24"/>
        </w:rPr>
        <w:t xml:space="preserve"> 1.2.6 </w:t>
      </w:r>
      <w:r w:rsidR="00A56CCE">
        <w:fldChar w:fldCharType="end"/>
      </w:r>
      <w:r w:rsidRPr="00E71A48">
        <w:rPr>
          <w:bCs w:val="0"/>
          <w:sz w:val="24"/>
          <w:szCs w:val="24"/>
        </w:rPr>
        <w:t>и/или в срок, определенный в п.</w:t>
      </w:r>
      <w:r w:rsidR="001716DB" w:rsidRPr="00E71A48">
        <w:rPr>
          <w:bCs w:val="0"/>
          <w:sz w:val="24"/>
          <w:szCs w:val="24"/>
        </w:rPr>
        <w:t xml:space="preserve"> </w:t>
      </w:r>
      <w:r w:rsidR="00A56CCE">
        <w:fldChar w:fldCharType="begin"/>
      </w:r>
      <w:r w:rsidR="00A56CCE">
        <w:instrText xml:space="preserve"> REF _Ref294695403 \n \h  \* MERGEFORMAT </w:instrText>
      </w:r>
      <w:r w:rsidR="00A56CCE">
        <w:fldChar w:fldCharType="separate"/>
      </w:r>
      <w:r w:rsidR="00622B69" w:rsidRPr="00622B69">
        <w:rPr>
          <w:bCs w:val="0"/>
          <w:sz w:val="24"/>
          <w:szCs w:val="24"/>
        </w:rPr>
        <w:t>3.10.3</w:t>
      </w:r>
      <w:r w:rsidR="00A56CC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56CCE">
        <w:fldChar w:fldCharType="begin"/>
      </w:r>
      <w:r w:rsidR="00A56CCE">
        <w:instrText xml:space="preserve"> REF _Ref305979053 \r \h  \* MERGEFORMAT </w:instrText>
      </w:r>
      <w:r w:rsidR="00A56CCE">
        <w:fldChar w:fldCharType="separate"/>
      </w:r>
      <w:r w:rsidR="00622B69" w:rsidRPr="00622B69">
        <w:rPr>
          <w:bCs w:val="0"/>
          <w:sz w:val="24"/>
          <w:szCs w:val="24"/>
        </w:rPr>
        <w:t>3.10.4</w:t>
      </w:r>
      <w:r w:rsidR="00A56CC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lastRenderedPageBreak/>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56CCE">
        <w:fldChar w:fldCharType="begin"/>
      </w:r>
      <w:r w:rsidR="00A56CCE">
        <w:instrText xml:space="preserve"> REF _Ref191386085 \r \h  \* MERGEFORMAT </w:instrText>
      </w:r>
      <w:r w:rsidR="00A56CCE">
        <w:fldChar w:fldCharType="separate"/>
      </w:r>
      <w:r w:rsidR="00622B69" w:rsidRPr="00622B69">
        <w:rPr>
          <w:iCs/>
          <w:sz w:val="24"/>
          <w:szCs w:val="24"/>
        </w:rPr>
        <w:t>1.1.1</w:t>
      </w:r>
      <w:r w:rsidR="00A56CCE">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760A6E"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760A6E">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760A6E">
        <w:rPr>
          <w:b w:val="0"/>
          <w:szCs w:val="24"/>
        </w:rPr>
        <w:t>Техническ</w:t>
      </w:r>
      <w:r w:rsidR="003776BB" w:rsidRPr="00760A6E">
        <w:rPr>
          <w:b w:val="0"/>
          <w:szCs w:val="24"/>
        </w:rPr>
        <w:t>ое(</w:t>
      </w:r>
      <w:r w:rsidRPr="00760A6E">
        <w:rPr>
          <w:b w:val="0"/>
          <w:szCs w:val="24"/>
        </w:rPr>
        <w:t>ие</w:t>
      </w:r>
      <w:r w:rsidR="003776BB" w:rsidRPr="00760A6E">
        <w:rPr>
          <w:b w:val="0"/>
          <w:szCs w:val="24"/>
        </w:rPr>
        <w:t>)</w:t>
      </w:r>
      <w:r w:rsidRPr="00760A6E">
        <w:rPr>
          <w:b w:val="0"/>
          <w:szCs w:val="24"/>
        </w:rPr>
        <w:t xml:space="preserve"> задани</w:t>
      </w:r>
      <w:r w:rsidR="003776BB" w:rsidRPr="00760A6E">
        <w:rPr>
          <w:b w:val="0"/>
          <w:szCs w:val="24"/>
        </w:rPr>
        <w:t>е(</w:t>
      </w:r>
      <w:r w:rsidRPr="00760A6E">
        <w:rPr>
          <w:b w:val="0"/>
          <w:szCs w:val="24"/>
        </w:rPr>
        <w:t>я</w:t>
      </w:r>
      <w:r w:rsidR="003776BB" w:rsidRPr="00760A6E">
        <w:rPr>
          <w:b w:val="0"/>
          <w:szCs w:val="24"/>
        </w:rPr>
        <w:t>)</w:t>
      </w:r>
      <w:r w:rsidRPr="00760A6E">
        <w:rPr>
          <w:b w:val="0"/>
          <w:szCs w:val="24"/>
        </w:rPr>
        <w:t xml:space="preserve"> </w:t>
      </w:r>
      <w:r w:rsidR="00A154B7" w:rsidRPr="00760A6E">
        <w:rPr>
          <w:b w:val="0"/>
          <w:szCs w:val="24"/>
        </w:rPr>
        <w:t xml:space="preserve">по Лоту №1 (подраздел </w:t>
      </w:r>
      <w:r w:rsidR="00595BB8" w:rsidRPr="00760A6E">
        <w:rPr>
          <w:b w:val="0"/>
          <w:szCs w:val="24"/>
        </w:rPr>
        <w:fldChar w:fldCharType="begin"/>
      </w:r>
      <w:r w:rsidR="00A154B7" w:rsidRPr="00760A6E">
        <w:rPr>
          <w:b w:val="0"/>
          <w:szCs w:val="24"/>
        </w:rPr>
        <w:instrText xml:space="preserve"> REF _Ref440275279 \r \h </w:instrText>
      </w:r>
      <w:r w:rsidR="00595BB8" w:rsidRPr="00760A6E">
        <w:rPr>
          <w:b w:val="0"/>
          <w:szCs w:val="24"/>
        </w:rPr>
      </w:r>
      <w:r w:rsidR="00760A6E">
        <w:rPr>
          <w:b w:val="0"/>
          <w:szCs w:val="24"/>
        </w:rPr>
        <w:instrText xml:space="preserve"> \* MERGEFORMAT </w:instrText>
      </w:r>
      <w:r w:rsidR="00595BB8" w:rsidRPr="00760A6E">
        <w:rPr>
          <w:b w:val="0"/>
          <w:szCs w:val="24"/>
        </w:rPr>
        <w:fldChar w:fldCharType="separate"/>
      </w:r>
      <w:r w:rsidR="00622B69" w:rsidRPr="00760A6E">
        <w:rPr>
          <w:b w:val="0"/>
          <w:szCs w:val="24"/>
        </w:rPr>
        <w:t>1.1.4</w:t>
      </w:r>
      <w:r w:rsidR="00595BB8" w:rsidRPr="00760A6E">
        <w:rPr>
          <w:b w:val="0"/>
          <w:szCs w:val="24"/>
        </w:rPr>
        <w:fldChar w:fldCharType="end"/>
      </w:r>
      <w:r w:rsidR="00A154B7" w:rsidRPr="00760A6E">
        <w:rPr>
          <w:b w:val="0"/>
          <w:szCs w:val="24"/>
        </w:rPr>
        <w:t>)</w:t>
      </w:r>
      <w:r w:rsidRPr="00760A6E">
        <w:rPr>
          <w:b w:val="0"/>
          <w:szCs w:val="24"/>
        </w:rPr>
        <w:t xml:space="preserve"> изложен</w:t>
      </w:r>
      <w:r w:rsidR="00F463E8" w:rsidRPr="00760A6E">
        <w:rPr>
          <w:b w:val="0"/>
          <w:szCs w:val="24"/>
        </w:rPr>
        <w:t>о(</w:t>
      </w:r>
      <w:r w:rsidRPr="00760A6E">
        <w:rPr>
          <w:b w:val="0"/>
          <w:szCs w:val="24"/>
        </w:rPr>
        <w:t>ы</w:t>
      </w:r>
      <w:r w:rsidR="00F463E8" w:rsidRPr="00760A6E">
        <w:rPr>
          <w:b w:val="0"/>
          <w:szCs w:val="24"/>
        </w:rPr>
        <w:t>)</w:t>
      </w:r>
      <w:r w:rsidRPr="00760A6E">
        <w:rPr>
          <w:b w:val="0"/>
          <w:szCs w:val="24"/>
        </w:rPr>
        <w:t xml:space="preserve"> в Приложении №1, которое является неотъемлемым приложением к настоящей документации и предоставляется </w:t>
      </w:r>
      <w:r w:rsidR="0021751A" w:rsidRPr="00760A6E">
        <w:rPr>
          <w:b w:val="0"/>
          <w:szCs w:val="24"/>
        </w:rPr>
        <w:t>Участник</w:t>
      </w:r>
      <w:r w:rsidRPr="00760A6E">
        <w:rPr>
          <w:b w:val="0"/>
          <w:szCs w:val="24"/>
        </w:rPr>
        <w:t>ам вместе с ней в качестве</w:t>
      </w:r>
      <w:r w:rsidRPr="003803A7">
        <w:rPr>
          <w:b w:val="0"/>
          <w:szCs w:val="24"/>
        </w:rPr>
        <w:t xml:space="preserve">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22D8B" w:rsidRPr="002A2675" w:rsidRDefault="00422D8B" w:rsidP="00422D8B">
      <w:pPr>
        <w:spacing w:line="240" w:lineRule="auto"/>
        <w:rPr>
          <w:sz w:val="24"/>
          <w:szCs w:val="24"/>
        </w:rPr>
      </w:pPr>
      <w:bookmarkStart w:id="857" w:name="_Toc439170690"/>
      <w:bookmarkStart w:id="858" w:name="_Toc439172792"/>
      <w:bookmarkStart w:id="859" w:name="_Toc439173236"/>
      <w:bookmarkStart w:id="860" w:name="_Toc439238232"/>
      <w:r w:rsidRPr="002A2675">
        <w:rPr>
          <w:sz w:val="24"/>
          <w:szCs w:val="24"/>
        </w:rPr>
        <w:t xml:space="preserve">Подтверждаем, что  </w:t>
      </w:r>
    </w:p>
    <w:p w:rsidR="00422D8B" w:rsidRPr="002A2675" w:rsidRDefault="00422D8B" w:rsidP="00422D8B">
      <w:pPr>
        <w:pBdr>
          <w:top w:val="single" w:sz="4" w:space="1" w:color="auto"/>
        </w:pBdr>
        <w:spacing w:after="120" w:line="240" w:lineRule="auto"/>
        <w:ind w:left="2637"/>
        <w:jc w:val="center"/>
        <w:rPr>
          <w:sz w:val="24"/>
          <w:szCs w:val="24"/>
        </w:rPr>
      </w:pPr>
      <w:r w:rsidRPr="002A2675">
        <w:rPr>
          <w:sz w:val="24"/>
          <w:szCs w:val="24"/>
        </w:rPr>
        <w:t>(указывается наименование участника закупки)</w:t>
      </w:r>
    </w:p>
    <w:p w:rsidR="00422D8B" w:rsidRPr="002A2675" w:rsidRDefault="00422D8B" w:rsidP="00422D8B">
      <w:pPr>
        <w:spacing w:line="240" w:lineRule="auto"/>
        <w:rPr>
          <w:sz w:val="24"/>
          <w:szCs w:val="24"/>
        </w:rPr>
      </w:pPr>
      <w:r w:rsidRPr="002A2675">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422D8B" w:rsidRPr="002A2675" w:rsidRDefault="00422D8B" w:rsidP="00422D8B">
      <w:pPr>
        <w:pBdr>
          <w:top w:val="single" w:sz="4" w:space="1" w:color="auto"/>
        </w:pBdr>
        <w:spacing w:after="120" w:line="240" w:lineRule="auto"/>
        <w:ind w:left="2665"/>
        <w:jc w:val="center"/>
        <w:rPr>
          <w:sz w:val="24"/>
          <w:szCs w:val="24"/>
        </w:rPr>
      </w:pPr>
      <w:r w:rsidRPr="002A2675">
        <w:rPr>
          <w:sz w:val="24"/>
          <w:szCs w:val="24"/>
        </w:rPr>
        <w:t>(указывается субъект малого или среднего предпринимательства</w:t>
      </w:r>
      <w:r w:rsidRPr="002A2675">
        <w:rPr>
          <w:sz w:val="24"/>
          <w:szCs w:val="24"/>
        </w:rPr>
        <w:br/>
        <w:t>в зависимости от критериев отнесения)</w:t>
      </w:r>
    </w:p>
    <w:p w:rsidR="00422D8B" w:rsidRPr="002A2675" w:rsidRDefault="00422D8B" w:rsidP="00422D8B">
      <w:pPr>
        <w:spacing w:line="240" w:lineRule="auto"/>
        <w:rPr>
          <w:sz w:val="24"/>
          <w:szCs w:val="24"/>
        </w:rPr>
      </w:pPr>
      <w:r w:rsidRPr="002A2675">
        <w:rPr>
          <w:sz w:val="24"/>
          <w:szCs w:val="24"/>
        </w:rPr>
        <w:t>предпринимательства, и сообщаем следующую информацию:</w:t>
      </w:r>
    </w:p>
    <w:p w:rsidR="00422D8B" w:rsidRPr="002A2675" w:rsidRDefault="00422D8B" w:rsidP="00422D8B">
      <w:pPr>
        <w:spacing w:line="240" w:lineRule="auto"/>
        <w:ind w:left="567"/>
        <w:rPr>
          <w:sz w:val="24"/>
          <w:szCs w:val="24"/>
        </w:rPr>
      </w:pPr>
      <w:r w:rsidRPr="002A2675">
        <w:rPr>
          <w:sz w:val="24"/>
          <w:szCs w:val="24"/>
        </w:rPr>
        <w:t xml:space="preserve">1. Адрес местонахождения (юридический адрес):  </w:t>
      </w:r>
    </w:p>
    <w:p w:rsidR="00422D8B" w:rsidRPr="002A2675" w:rsidRDefault="00422D8B" w:rsidP="00422D8B">
      <w:pPr>
        <w:pBdr>
          <w:top w:val="single" w:sz="4" w:space="1" w:color="auto"/>
        </w:pBdr>
        <w:spacing w:line="240" w:lineRule="auto"/>
        <w:ind w:left="5755"/>
        <w:rPr>
          <w:sz w:val="24"/>
          <w:szCs w:val="24"/>
        </w:rPr>
      </w:pPr>
    </w:p>
    <w:p w:rsidR="00422D8B" w:rsidRPr="002A2675" w:rsidRDefault="00422D8B" w:rsidP="00422D8B">
      <w:pPr>
        <w:tabs>
          <w:tab w:val="right" w:pos="9923"/>
        </w:tabs>
        <w:spacing w:line="240" w:lineRule="auto"/>
        <w:rPr>
          <w:sz w:val="24"/>
          <w:szCs w:val="24"/>
        </w:rPr>
      </w:pPr>
      <w:r w:rsidRPr="002A2675">
        <w:rPr>
          <w:sz w:val="24"/>
          <w:szCs w:val="24"/>
        </w:rPr>
        <w:tab/>
        <w:t>.</w:t>
      </w:r>
    </w:p>
    <w:p w:rsidR="00422D8B" w:rsidRPr="002A2675" w:rsidRDefault="00422D8B" w:rsidP="00422D8B">
      <w:pPr>
        <w:pBdr>
          <w:top w:val="single" w:sz="4" w:space="1" w:color="auto"/>
        </w:pBdr>
        <w:spacing w:line="240" w:lineRule="auto"/>
        <w:ind w:right="113"/>
        <w:rPr>
          <w:sz w:val="24"/>
          <w:szCs w:val="24"/>
        </w:rPr>
      </w:pPr>
    </w:p>
    <w:p w:rsidR="00422D8B" w:rsidRPr="002A2675" w:rsidRDefault="00422D8B" w:rsidP="00422D8B">
      <w:pPr>
        <w:tabs>
          <w:tab w:val="right" w:pos="9923"/>
        </w:tabs>
        <w:spacing w:line="240" w:lineRule="auto"/>
        <w:ind w:left="567"/>
        <w:rPr>
          <w:sz w:val="24"/>
          <w:szCs w:val="24"/>
        </w:rPr>
      </w:pPr>
      <w:r w:rsidRPr="002A2675">
        <w:rPr>
          <w:sz w:val="24"/>
          <w:szCs w:val="24"/>
        </w:rPr>
        <w:t>2.</w:t>
      </w:r>
      <w:r w:rsidRPr="002A2675">
        <w:rPr>
          <w:sz w:val="24"/>
          <w:szCs w:val="24"/>
          <w:lang w:val="en-US"/>
        </w:rPr>
        <w:t> </w:t>
      </w:r>
      <w:r w:rsidRPr="002A2675">
        <w:rPr>
          <w:sz w:val="24"/>
          <w:szCs w:val="24"/>
        </w:rPr>
        <w:t xml:space="preserve">ИНН/КПП:  </w:t>
      </w:r>
      <w:r w:rsidRPr="002A2675">
        <w:rPr>
          <w:sz w:val="24"/>
          <w:szCs w:val="24"/>
        </w:rPr>
        <w:tab/>
        <w:t>.</w:t>
      </w:r>
    </w:p>
    <w:p w:rsidR="00422D8B" w:rsidRPr="002A2675" w:rsidRDefault="00422D8B" w:rsidP="00422D8B">
      <w:pPr>
        <w:pBdr>
          <w:top w:val="single" w:sz="4" w:space="1" w:color="auto"/>
        </w:pBdr>
        <w:spacing w:line="240" w:lineRule="auto"/>
        <w:ind w:left="2098" w:right="113"/>
        <w:jc w:val="center"/>
        <w:rPr>
          <w:sz w:val="24"/>
          <w:szCs w:val="24"/>
        </w:rPr>
      </w:pPr>
      <w:r w:rsidRPr="002A2675">
        <w:rPr>
          <w:sz w:val="24"/>
          <w:szCs w:val="24"/>
        </w:rPr>
        <w:t>(№, сведения о дате выдачи документа и выдавшем его органе)</w:t>
      </w:r>
    </w:p>
    <w:p w:rsidR="00422D8B" w:rsidRPr="002A2675" w:rsidRDefault="00422D8B" w:rsidP="00422D8B">
      <w:pPr>
        <w:tabs>
          <w:tab w:val="right" w:pos="9923"/>
        </w:tabs>
        <w:spacing w:line="240" w:lineRule="auto"/>
        <w:ind w:left="567"/>
        <w:rPr>
          <w:sz w:val="24"/>
          <w:szCs w:val="24"/>
        </w:rPr>
      </w:pPr>
      <w:r w:rsidRPr="002A2675">
        <w:rPr>
          <w:sz w:val="24"/>
          <w:szCs w:val="24"/>
        </w:rPr>
        <w:t xml:space="preserve">3. ОГРН:  </w:t>
      </w:r>
      <w:r w:rsidRPr="002A2675">
        <w:rPr>
          <w:sz w:val="24"/>
          <w:szCs w:val="24"/>
        </w:rPr>
        <w:tab/>
        <w:t>.</w:t>
      </w:r>
    </w:p>
    <w:p w:rsidR="00422D8B" w:rsidRPr="002A2675" w:rsidRDefault="00422D8B" w:rsidP="00422D8B">
      <w:pPr>
        <w:pBdr>
          <w:top w:val="single" w:sz="4" w:space="1" w:color="auto"/>
        </w:pBdr>
        <w:spacing w:line="240" w:lineRule="auto"/>
        <w:ind w:left="1616" w:right="113"/>
        <w:rPr>
          <w:sz w:val="24"/>
          <w:szCs w:val="24"/>
        </w:rPr>
      </w:pPr>
    </w:p>
    <w:p w:rsidR="00422D8B" w:rsidRPr="002A2675" w:rsidRDefault="00422D8B" w:rsidP="00422D8B">
      <w:pPr>
        <w:spacing w:line="240" w:lineRule="auto"/>
        <w:rPr>
          <w:sz w:val="24"/>
          <w:szCs w:val="24"/>
        </w:rPr>
      </w:pPr>
      <w:r w:rsidRPr="002A2675">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22D8B" w:rsidRPr="002A2675" w:rsidRDefault="00422D8B" w:rsidP="00422D8B">
      <w:pPr>
        <w:pBdr>
          <w:top w:val="single" w:sz="4" w:space="1" w:color="auto"/>
        </w:pBdr>
        <w:spacing w:line="240" w:lineRule="auto"/>
        <w:ind w:left="7002"/>
        <w:rPr>
          <w:sz w:val="24"/>
          <w:szCs w:val="24"/>
        </w:rPr>
      </w:pPr>
    </w:p>
    <w:p w:rsidR="00422D8B" w:rsidRPr="002A2675" w:rsidRDefault="00422D8B" w:rsidP="00422D8B">
      <w:pPr>
        <w:tabs>
          <w:tab w:val="right" w:pos="9923"/>
        </w:tabs>
        <w:spacing w:line="240" w:lineRule="auto"/>
        <w:rPr>
          <w:sz w:val="24"/>
          <w:szCs w:val="24"/>
        </w:rPr>
      </w:pPr>
      <w:r w:rsidRPr="002A2675">
        <w:rPr>
          <w:sz w:val="24"/>
          <w:szCs w:val="24"/>
        </w:rPr>
        <w:tab/>
        <w:t>.</w:t>
      </w:r>
    </w:p>
    <w:p w:rsidR="00422D8B" w:rsidRPr="002A2675" w:rsidRDefault="00422D8B" w:rsidP="00422D8B">
      <w:pPr>
        <w:pBdr>
          <w:top w:val="single" w:sz="4" w:space="1" w:color="auto"/>
        </w:pBdr>
        <w:spacing w:line="240" w:lineRule="auto"/>
        <w:ind w:right="113"/>
        <w:jc w:val="center"/>
        <w:rPr>
          <w:sz w:val="24"/>
          <w:szCs w:val="24"/>
        </w:rPr>
      </w:pPr>
      <w:r w:rsidRPr="002A2675">
        <w:rPr>
          <w:sz w:val="24"/>
          <w:szCs w:val="24"/>
        </w:rPr>
        <w:t>(наименование уполномоченного органа, дата внесения в реестр и номер в реестре)</w:t>
      </w:r>
    </w:p>
    <w:p w:rsidR="00422D8B" w:rsidRPr="002A2675" w:rsidRDefault="00422D8B" w:rsidP="00422D8B">
      <w:pPr>
        <w:spacing w:after="120" w:line="240" w:lineRule="auto"/>
        <w:rPr>
          <w:sz w:val="24"/>
          <w:szCs w:val="24"/>
        </w:rPr>
      </w:pPr>
      <w:r w:rsidRPr="002A2675">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2A2675">
        <w:rPr>
          <w:rStyle w:val="afffffff"/>
          <w:sz w:val="24"/>
          <w:szCs w:val="24"/>
        </w:rPr>
        <w:footnoteReference w:id="1"/>
      </w:r>
      <w:r w:rsidRPr="002A2675">
        <w:rPr>
          <w:sz w:val="24"/>
          <w:szCs w:val="24"/>
        </w:rPr>
        <w:t>:</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848"/>
        <w:gridCol w:w="1588"/>
        <w:gridCol w:w="1588"/>
        <w:gridCol w:w="1588"/>
      </w:tblGrid>
      <w:tr w:rsidR="00422D8B" w:rsidRPr="00D37ACE" w:rsidTr="00B80220">
        <w:trPr>
          <w:tblHeader/>
        </w:trPr>
        <w:tc>
          <w:tcPr>
            <w:tcW w:w="567" w:type="dxa"/>
            <w:vAlign w:val="center"/>
          </w:tcPr>
          <w:p w:rsidR="00422D8B" w:rsidRPr="00D37ACE" w:rsidRDefault="00422D8B" w:rsidP="00B80220">
            <w:pPr>
              <w:ind w:firstLine="0"/>
              <w:jc w:val="center"/>
            </w:pPr>
            <w:r w:rsidRPr="00D37ACE">
              <w:t>№ п/п</w:t>
            </w:r>
          </w:p>
        </w:tc>
        <w:tc>
          <w:tcPr>
            <w:tcW w:w="4848" w:type="dxa"/>
            <w:vAlign w:val="center"/>
          </w:tcPr>
          <w:p w:rsidR="00422D8B" w:rsidRPr="00D37ACE" w:rsidRDefault="00422D8B" w:rsidP="00B80220">
            <w:pPr>
              <w:ind w:firstLine="0"/>
              <w:jc w:val="center"/>
            </w:pPr>
            <w:r w:rsidRPr="00D37ACE">
              <w:t>Наименование сведений</w:t>
            </w:r>
            <w:r w:rsidRPr="00D37ACE">
              <w:rPr>
                <w:rStyle w:val="afffffff"/>
              </w:rPr>
              <w:footnoteReference w:id="2"/>
            </w:r>
          </w:p>
        </w:tc>
        <w:tc>
          <w:tcPr>
            <w:tcW w:w="1588" w:type="dxa"/>
            <w:vAlign w:val="center"/>
          </w:tcPr>
          <w:p w:rsidR="00422D8B" w:rsidRPr="00D37ACE" w:rsidRDefault="00422D8B" w:rsidP="00B80220">
            <w:pPr>
              <w:ind w:firstLine="0"/>
              <w:jc w:val="center"/>
            </w:pPr>
            <w:r w:rsidRPr="00D37ACE">
              <w:t>Малые предприятия</w:t>
            </w:r>
          </w:p>
        </w:tc>
        <w:tc>
          <w:tcPr>
            <w:tcW w:w="1588" w:type="dxa"/>
            <w:vAlign w:val="center"/>
          </w:tcPr>
          <w:p w:rsidR="00422D8B" w:rsidRPr="00D37ACE" w:rsidRDefault="00422D8B" w:rsidP="00B80220">
            <w:pPr>
              <w:ind w:firstLine="0"/>
              <w:jc w:val="center"/>
            </w:pPr>
            <w:r w:rsidRPr="00D37ACE">
              <w:t>Средние предприятия</w:t>
            </w:r>
          </w:p>
        </w:tc>
        <w:tc>
          <w:tcPr>
            <w:tcW w:w="1588" w:type="dxa"/>
            <w:vAlign w:val="center"/>
          </w:tcPr>
          <w:p w:rsidR="00422D8B" w:rsidRPr="00D37ACE" w:rsidRDefault="00422D8B" w:rsidP="00B80220">
            <w:pPr>
              <w:ind w:firstLine="0"/>
              <w:jc w:val="center"/>
            </w:pPr>
            <w:r w:rsidRPr="00D37ACE">
              <w:t>Показатель</w:t>
            </w:r>
          </w:p>
        </w:tc>
      </w:tr>
      <w:tr w:rsidR="00422D8B" w:rsidRPr="00D37ACE" w:rsidTr="00B80220">
        <w:trPr>
          <w:tblHeader/>
        </w:trPr>
        <w:tc>
          <w:tcPr>
            <w:tcW w:w="567" w:type="dxa"/>
          </w:tcPr>
          <w:p w:rsidR="00422D8B" w:rsidRPr="00D37ACE" w:rsidRDefault="00422D8B" w:rsidP="00B80220">
            <w:pPr>
              <w:ind w:firstLine="0"/>
              <w:jc w:val="center"/>
            </w:pPr>
            <w:r w:rsidRPr="00D37ACE">
              <w:t>1</w:t>
            </w:r>
            <w:r w:rsidRPr="00D37ACE">
              <w:rPr>
                <w:rStyle w:val="afffffff"/>
              </w:rPr>
              <w:footnoteReference w:id="3"/>
            </w:r>
            <w:r w:rsidRPr="00D37ACE">
              <w:t xml:space="preserve"> </w:t>
            </w:r>
          </w:p>
        </w:tc>
        <w:tc>
          <w:tcPr>
            <w:tcW w:w="4848" w:type="dxa"/>
          </w:tcPr>
          <w:p w:rsidR="00422D8B" w:rsidRPr="00D37ACE" w:rsidRDefault="00422D8B" w:rsidP="00B80220">
            <w:pPr>
              <w:ind w:firstLine="0"/>
              <w:jc w:val="center"/>
            </w:pPr>
            <w:r w:rsidRPr="00D37ACE">
              <w:t>2</w:t>
            </w:r>
          </w:p>
        </w:tc>
        <w:tc>
          <w:tcPr>
            <w:tcW w:w="1588" w:type="dxa"/>
          </w:tcPr>
          <w:p w:rsidR="00422D8B" w:rsidRPr="00D37ACE" w:rsidRDefault="00422D8B" w:rsidP="00B80220">
            <w:pPr>
              <w:ind w:firstLine="0"/>
              <w:jc w:val="center"/>
            </w:pPr>
            <w:r w:rsidRPr="00D37ACE">
              <w:t>3</w:t>
            </w:r>
          </w:p>
        </w:tc>
        <w:tc>
          <w:tcPr>
            <w:tcW w:w="1588" w:type="dxa"/>
          </w:tcPr>
          <w:p w:rsidR="00422D8B" w:rsidRPr="00D37ACE" w:rsidRDefault="00422D8B" w:rsidP="00B80220">
            <w:pPr>
              <w:ind w:firstLine="0"/>
              <w:jc w:val="center"/>
            </w:pPr>
            <w:r w:rsidRPr="00D37ACE">
              <w:t>4</w:t>
            </w:r>
          </w:p>
        </w:tc>
        <w:tc>
          <w:tcPr>
            <w:tcW w:w="1588" w:type="dxa"/>
          </w:tcPr>
          <w:p w:rsidR="00422D8B" w:rsidRPr="00D37ACE" w:rsidRDefault="00422D8B" w:rsidP="00B80220">
            <w:pPr>
              <w:ind w:firstLine="0"/>
              <w:jc w:val="center"/>
            </w:pPr>
            <w:r w:rsidRPr="00D37ACE">
              <w:t>5</w:t>
            </w:r>
          </w:p>
        </w:tc>
      </w:tr>
      <w:tr w:rsidR="00422D8B" w:rsidRPr="00D37ACE" w:rsidTr="00B80220">
        <w:tc>
          <w:tcPr>
            <w:tcW w:w="567" w:type="dxa"/>
          </w:tcPr>
          <w:p w:rsidR="00422D8B" w:rsidRPr="00D37ACE" w:rsidRDefault="00422D8B" w:rsidP="00B80220">
            <w:pPr>
              <w:ind w:firstLine="0"/>
              <w:jc w:val="center"/>
            </w:pPr>
            <w:r w:rsidRPr="00D37ACE">
              <w:t>1</w:t>
            </w:r>
          </w:p>
        </w:tc>
        <w:tc>
          <w:tcPr>
            <w:tcW w:w="4848" w:type="dxa"/>
          </w:tcPr>
          <w:p w:rsidR="00422D8B" w:rsidRPr="00D37ACE" w:rsidRDefault="00422D8B" w:rsidP="00B80220">
            <w:pPr>
              <w:spacing w:line="240" w:lineRule="auto"/>
              <w:ind w:left="57"/>
            </w:pPr>
            <w:r w:rsidRPr="00D37ACE">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w:t>
            </w:r>
            <w:r w:rsidRPr="00D37ACE">
              <w:lastRenderedPageBreak/>
              <w:t>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22D8B" w:rsidRPr="00D37ACE" w:rsidRDefault="00422D8B" w:rsidP="00B80220">
            <w:pPr>
              <w:ind w:firstLine="0"/>
              <w:jc w:val="center"/>
            </w:pPr>
            <w:r w:rsidRPr="00D37ACE">
              <w:lastRenderedPageBreak/>
              <w:t>не более 25</w:t>
            </w:r>
          </w:p>
        </w:tc>
        <w:tc>
          <w:tcPr>
            <w:tcW w:w="1588" w:type="dxa"/>
          </w:tcPr>
          <w:p w:rsidR="00422D8B" w:rsidRPr="00D37ACE" w:rsidRDefault="00422D8B" w:rsidP="00B80220">
            <w:pPr>
              <w:ind w:left="57" w:firstLine="0"/>
            </w:pPr>
            <w:r w:rsidRPr="00D37ACE">
              <w:sym w:font="Symbol" w:char="F02D"/>
            </w:r>
          </w:p>
        </w:tc>
      </w:tr>
      <w:tr w:rsidR="00422D8B" w:rsidRPr="00D37ACE" w:rsidTr="00B80220">
        <w:tc>
          <w:tcPr>
            <w:tcW w:w="567" w:type="dxa"/>
          </w:tcPr>
          <w:p w:rsidR="00422D8B" w:rsidRPr="00D37ACE" w:rsidRDefault="00422D8B" w:rsidP="00B80220">
            <w:pPr>
              <w:ind w:firstLine="0"/>
              <w:jc w:val="center"/>
            </w:pPr>
            <w:r w:rsidRPr="00D37ACE">
              <w:lastRenderedPageBreak/>
              <w:t>2</w:t>
            </w:r>
          </w:p>
        </w:tc>
        <w:tc>
          <w:tcPr>
            <w:tcW w:w="4848" w:type="dxa"/>
          </w:tcPr>
          <w:p w:rsidR="00422D8B" w:rsidRPr="00D37ACE" w:rsidRDefault="00422D8B" w:rsidP="00B80220">
            <w:pPr>
              <w:spacing w:line="240" w:lineRule="auto"/>
              <w:ind w:left="57"/>
            </w:pPr>
            <w:r w:rsidRPr="00D37ACE">
              <w:t>Суммарная доля участия в уставном капитале общества с ограниченной ответственностью иностранных юридических лиц, процентов</w:t>
            </w:r>
            <w:r w:rsidRPr="00D37ACE">
              <w:rPr>
                <w:rStyle w:val="afffffff"/>
              </w:rPr>
              <w:footnoteReference w:id="4"/>
            </w:r>
          </w:p>
        </w:tc>
        <w:tc>
          <w:tcPr>
            <w:tcW w:w="3176" w:type="dxa"/>
            <w:gridSpan w:val="2"/>
          </w:tcPr>
          <w:p w:rsidR="00422D8B" w:rsidRPr="00D37ACE" w:rsidRDefault="00422D8B" w:rsidP="00B80220">
            <w:pPr>
              <w:ind w:firstLine="0"/>
              <w:jc w:val="center"/>
            </w:pPr>
            <w:r w:rsidRPr="00D37ACE">
              <w:t>не более 49</w:t>
            </w:r>
          </w:p>
        </w:tc>
        <w:tc>
          <w:tcPr>
            <w:tcW w:w="1588" w:type="dxa"/>
          </w:tcPr>
          <w:p w:rsidR="00422D8B" w:rsidRPr="00D37ACE" w:rsidRDefault="00422D8B" w:rsidP="00B80220">
            <w:pPr>
              <w:ind w:left="57" w:firstLine="0"/>
            </w:pPr>
            <w:r w:rsidRPr="00D37ACE">
              <w:sym w:font="Symbol" w:char="F02D"/>
            </w:r>
          </w:p>
        </w:tc>
      </w:tr>
      <w:tr w:rsidR="00422D8B" w:rsidRPr="00D37ACE" w:rsidTr="00B80220">
        <w:tc>
          <w:tcPr>
            <w:tcW w:w="567" w:type="dxa"/>
          </w:tcPr>
          <w:p w:rsidR="00422D8B" w:rsidRPr="00D37ACE" w:rsidRDefault="00422D8B" w:rsidP="00B80220">
            <w:pPr>
              <w:ind w:firstLine="0"/>
              <w:jc w:val="center"/>
            </w:pPr>
            <w:r w:rsidRPr="00D37ACE">
              <w:t>3</w:t>
            </w:r>
          </w:p>
        </w:tc>
        <w:tc>
          <w:tcPr>
            <w:tcW w:w="4848" w:type="dxa"/>
          </w:tcPr>
          <w:p w:rsidR="00422D8B" w:rsidRPr="00D37ACE" w:rsidRDefault="00422D8B" w:rsidP="00B80220">
            <w:pPr>
              <w:spacing w:line="240" w:lineRule="auto"/>
              <w:ind w:left="57"/>
            </w:pPr>
            <w:r w:rsidRPr="00D37ACE">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D37ACE">
              <w:rPr>
                <w:rStyle w:val="afffffff"/>
              </w:rPr>
              <w:footnoteReference w:id="5"/>
            </w:r>
          </w:p>
        </w:tc>
        <w:tc>
          <w:tcPr>
            <w:tcW w:w="3176" w:type="dxa"/>
            <w:gridSpan w:val="2"/>
          </w:tcPr>
          <w:p w:rsidR="00422D8B" w:rsidRPr="00D37ACE" w:rsidRDefault="00422D8B" w:rsidP="00B80220">
            <w:pPr>
              <w:ind w:firstLine="0"/>
              <w:jc w:val="center"/>
            </w:pPr>
            <w:r w:rsidRPr="00D37ACE">
              <w:t>не более 49</w:t>
            </w:r>
          </w:p>
        </w:tc>
        <w:tc>
          <w:tcPr>
            <w:tcW w:w="1588" w:type="dxa"/>
          </w:tcPr>
          <w:p w:rsidR="00422D8B" w:rsidRPr="00D37ACE" w:rsidRDefault="00422D8B" w:rsidP="00B80220">
            <w:pPr>
              <w:ind w:left="57" w:firstLine="0"/>
            </w:pPr>
            <w:r w:rsidRPr="00D37ACE">
              <w:sym w:font="Symbol" w:char="F02D"/>
            </w:r>
          </w:p>
        </w:tc>
      </w:tr>
      <w:tr w:rsidR="00422D8B" w:rsidRPr="00D37ACE" w:rsidTr="00B80220">
        <w:tc>
          <w:tcPr>
            <w:tcW w:w="567" w:type="dxa"/>
          </w:tcPr>
          <w:p w:rsidR="00422D8B" w:rsidRPr="00D37ACE" w:rsidRDefault="00422D8B" w:rsidP="00B80220">
            <w:pPr>
              <w:ind w:firstLine="0"/>
              <w:jc w:val="center"/>
            </w:pPr>
            <w:r w:rsidRPr="00D37ACE">
              <w:t>3.1</w:t>
            </w:r>
          </w:p>
        </w:tc>
        <w:tc>
          <w:tcPr>
            <w:tcW w:w="4848" w:type="dxa"/>
          </w:tcPr>
          <w:p w:rsidR="00422D8B" w:rsidRPr="00D37ACE" w:rsidRDefault="00422D8B" w:rsidP="00B80220">
            <w:pPr>
              <w:spacing w:line="240" w:lineRule="auto"/>
              <w:ind w:left="57"/>
            </w:pPr>
            <w:r w:rsidRPr="00D37AC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22D8B" w:rsidRPr="00D37ACE" w:rsidRDefault="00422D8B" w:rsidP="00B80220">
            <w:pPr>
              <w:ind w:firstLine="0"/>
              <w:jc w:val="center"/>
            </w:pPr>
            <w:r w:rsidRPr="00D37ACE">
              <w:t>да (нет)</w:t>
            </w:r>
          </w:p>
        </w:tc>
        <w:tc>
          <w:tcPr>
            <w:tcW w:w="1588" w:type="dxa"/>
          </w:tcPr>
          <w:p w:rsidR="00422D8B" w:rsidRPr="00D37ACE" w:rsidRDefault="00422D8B" w:rsidP="00B80220">
            <w:pPr>
              <w:ind w:left="57" w:firstLine="0"/>
            </w:pPr>
            <w:r w:rsidRPr="00D37ACE">
              <w:t>_</w:t>
            </w:r>
          </w:p>
        </w:tc>
      </w:tr>
      <w:tr w:rsidR="00422D8B" w:rsidRPr="00D37ACE" w:rsidTr="00B80220">
        <w:tc>
          <w:tcPr>
            <w:tcW w:w="567" w:type="dxa"/>
          </w:tcPr>
          <w:p w:rsidR="00422D8B" w:rsidRPr="00D37ACE" w:rsidRDefault="00422D8B" w:rsidP="00B80220">
            <w:pPr>
              <w:ind w:firstLine="0"/>
              <w:jc w:val="center"/>
            </w:pPr>
            <w:r w:rsidRPr="00D37ACE">
              <w:t>3.2</w:t>
            </w:r>
          </w:p>
        </w:tc>
        <w:tc>
          <w:tcPr>
            <w:tcW w:w="4848" w:type="dxa"/>
          </w:tcPr>
          <w:p w:rsidR="00422D8B" w:rsidRPr="00D37ACE" w:rsidRDefault="00422D8B" w:rsidP="00B80220">
            <w:pPr>
              <w:spacing w:line="240" w:lineRule="auto"/>
              <w:ind w:left="57"/>
            </w:pPr>
            <w:r w:rsidRPr="00D37AC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22D8B" w:rsidRPr="00D37ACE" w:rsidRDefault="00422D8B" w:rsidP="00B80220">
            <w:pPr>
              <w:ind w:firstLine="0"/>
              <w:jc w:val="center"/>
            </w:pPr>
            <w:r w:rsidRPr="00D37ACE">
              <w:t>да (нет)</w:t>
            </w:r>
          </w:p>
        </w:tc>
        <w:tc>
          <w:tcPr>
            <w:tcW w:w="1588" w:type="dxa"/>
          </w:tcPr>
          <w:p w:rsidR="00422D8B" w:rsidRPr="00D37ACE" w:rsidRDefault="00422D8B" w:rsidP="00B80220">
            <w:pPr>
              <w:ind w:left="57" w:firstLine="0"/>
            </w:pPr>
            <w:r w:rsidRPr="00D37ACE">
              <w:t>-</w:t>
            </w:r>
          </w:p>
        </w:tc>
      </w:tr>
      <w:tr w:rsidR="00422D8B" w:rsidRPr="00D37ACE" w:rsidTr="00B80220">
        <w:tc>
          <w:tcPr>
            <w:tcW w:w="567" w:type="dxa"/>
          </w:tcPr>
          <w:p w:rsidR="00422D8B" w:rsidRPr="00D37ACE" w:rsidRDefault="00422D8B" w:rsidP="00B80220">
            <w:pPr>
              <w:ind w:firstLine="0"/>
              <w:jc w:val="center"/>
            </w:pPr>
            <w:r w:rsidRPr="00D37ACE">
              <w:t>3.3</w:t>
            </w:r>
          </w:p>
        </w:tc>
        <w:tc>
          <w:tcPr>
            <w:tcW w:w="4848" w:type="dxa"/>
          </w:tcPr>
          <w:p w:rsidR="00422D8B" w:rsidRPr="00D37ACE" w:rsidRDefault="00422D8B" w:rsidP="00B80220">
            <w:pPr>
              <w:spacing w:line="240" w:lineRule="auto"/>
              <w:ind w:left="57"/>
            </w:pPr>
            <w:r w:rsidRPr="00D37ACE">
              <w:t xml:space="preserve">Хозяйственное общество, хозяйственное партнерство получило статус участника проекта в соответствии с Федеральным </w:t>
            </w:r>
            <w:hyperlink r:id="rId41" w:history="1">
              <w:r w:rsidRPr="00D37ACE">
                <w:t>законом</w:t>
              </w:r>
            </w:hyperlink>
            <w:r w:rsidRPr="00D37ACE">
              <w:t xml:space="preserve"> от 28 сентября 2010 года N 244-ФЗ »Об инновационном центре «Сколково»</w:t>
            </w:r>
          </w:p>
        </w:tc>
        <w:tc>
          <w:tcPr>
            <w:tcW w:w="3176" w:type="dxa"/>
            <w:gridSpan w:val="2"/>
          </w:tcPr>
          <w:p w:rsidR="00422D8B" w:rsidRPr="00D37ACE" w:rsidRDefault="00422D8B" w:rsidP="00B80220">
            <w:pPr>
              <w:ind w:firstLine="0"/>
              <w:jc w:val="center"/>
            </w:pPr>
            <w:r w:rsidRPr="00D37ACE">
              <w:t>да (нет)</w:t>
            </w:r>
          </w:p>
        </w:tc>
        <w:tc>
          <w:tcPr>
            <w:tcW w:w="1588" w:type="dxa"/>
          </w:tcPr>
          <w:p w:rsidR="00422D8B" w:rsidRPr="00D37ACE" w:rsidRDefault="00422D8B" w:rsidP="00B80220">
            <w:pPr>
              <w:ind w:left="57" w:firstLine="0"/>
            </w:pPr>
            <w:r w:rsidRPr="00D37ACE">
              <w:t>-</w:t>
            </w:r>
          </w:p>
        </w:tc>
      </w:tr>
      <w:tr w:rsidR="00422D8B" w:rsidRPr="00D37ACE" w:rsidTr="00B80220">
        <w:tc>
          <w:tcPr>
            <w:tcW w:w="567" w:type="dxa"/>
          </w:tcPr>
          <w:p w:rsidR="00422D8B" w:rsidRPr="00D37ACE" w:rsidRDefault="00422D8B" w:rsidP="00B80220">
            <w:pPr>
              <w:ind w:firstLine="0"/>
              <w:jc w:val="center"/>
            </w:pPr>
            <w:r w:rsidRPr="00D37ACE">
              <w:t>3.4</w:t>
            </w:r>
          </w:p>
        </w:tc>
        <w:tc>
          <w:tcPr>
            <w:tcW w:w="4848" w:type="dxa"/>
          </w:tcPr>
          <w:p w:rsidR="00422D8B" w:rsidRPr="00D37ACE" w:rsidRDefault="00422D8B" w:rsidP="00B80220">
            <w:pPr>
              <w:adjustRightInd w:val="0"/>
              <w:spacing w:line="240" w:lineRule="auto"/>
            </w:pPr>
            <w:r w:rsidRPr="00D37ACE">
              <w:rPr>
                <w:lang w:eastAsia="en-US"/>
              </w:rPr>
              <w:t xml:space="preserve">Учредителями (участниками) хозяйственного общества, хозяйственного партнерства являются юридические лица, </w:t>
            </w:r>
            <w:r w:rsidRPr="00D37ACE">
              <w:rPr>
                <w:lang w:eastAsia="en-US"/>
              </w:rPr>
              <w:lastRenderedPageBreak/>
              <w:t xml:space="preserve">включенные в утвержденный Правительством Российской Федерации </w:t>
            </w:r>
            <w:hyperlink r:id="rId42" w:history="1">
              <w:r w:rsidRPr="00D37ACE">
                <w:rPr>
                  <w:lang w:eastAsia="en-US"/>
                </w:rPr>
                <w:t>перечень</w:t>
              </w:r>
            </w:hyperlink>
            <w:r w:rsidRPr="00D37ACE">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37ACE">
                <w:rPr>
                  <w:lang w:eastAsia="en-US"/>
                </w:rPr>
                <w:t>законом</w:t>
              </w:r>
            </w:hyperlink>
            <w:r w:rsidRPr="00D37ACE">
              <w:rPr>
                <w:lang w:eastAsia="en-US"/>
              </w:rPr>
              <w:t xml:space="preserve"> от 23 августа 1996 года N 127-ФЗ «О науке и государственной научно-технической политике»</w:t>
            </w:r>
            <w:r w:rsidRPr="00D37ACE">
              <w:rPr>
                <w:rStyle w:val="afffffff"/>
                <w:lang w:eastAsia="en-US"/>
              </w:rPr>
              <w:footnoteReference w:id="6"/>
            </w:r>
            <w:r w:rsidRPr="00D37ACE">
              <w:rPr>
                <w:lang w:eastAsia="en-US"/>
              </w:rPr>
              <w:t xml:space="preserve">. </w:t>
            </w:r>
          </w:p>
        </w:tc>
        <w:tc>
          <w:tcPr>
            <w:tcW w:w="3176" w:type="dxa"/>
            <w:gridSpan w:val="2"/>
          </w:tcPr>
          <w:p w:rsidR="00422D8B" w:rsidRPr="00D37ACE" w:rsidRDefault="00422D8B" w:rsidP="00B80220">
            <w:pPr>
              <w:ind w:firstLine="0"/>
              <w:jc w:val="center"/>
            </w:pPr>
            <w:r w:rsidRPr="00D37ACE">
              <w:lastRenderedPageBreak/>
              <w:t>да (нет)</w:t>
            </w:r>
          </w:p>
        </w:tc>
        <w:tc>
          <w:tcPr>
            <w:tcW w:w="1588" w:type="dxa"/>
          </w:tcPr>
          <w:p w:rsidR="00422D8B" w:rsidRPr="00D37ACE" w:rsidRDefault="00422D8B" w:rsidP="00B80220">
            <w:pPr>
              <w:ind w:left="57" w:firstLine="0"/>
            </w:pPr>
            <w:r w:rsidRPr="00D37ACE">
              <w:t>-</w:t>
            </w:r>
          </w:p>
        </w:tc>
      </w:tr>
      <w:tr w:rsidR="00422D8B" w:rsidRPr="00D37ACE" w:rsidTr="00B80220">
        <w:tc>
          <w:tcPr>
            <w:tcW w:w="567" w:type="dxa"/>
            <w:vMerge w:val="restart"/>
          </w:tcPr>
          <w:p w:rsidR="00422D8B" w:rsidRPr="00D37ACE" w:rsidRDefault="00422D8B" w:rsidP="00B80220">
            <w:pPr>
              <w:ind w:firstLine="0"/>
              <w:jc w:val="center"/>
            </w:pPr>
            <w:r w:rsidRPr="00D37ACE">
              <w:lastRenderedPageBreak/>
              <w:t>4</w:t>
            </w:r>
          </w:p>
        </w:tc>
        <w:tc>
          <w:tcPr>
            <w:tcW w:w="4848" w:type="dxa"/>
            <w:vMerge w:val="restart"/>
          </w:tcPr>
          <w:p w:rsidR="00422D8B" w:rsidRPr="00D37ACE" w:rsidRDefault="00422D8B" w:rsidP="00B80220">
            <w:pPr>
              <w:spacing w:line="240" w:lineRule="auto"/>
              <w:ind w:left="57"/>
            </w:pPr>
            <w:r w:rsidRPr="00D37ACE">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Pr>
          <w:p w:rsidR="00422D8B" w:rsidRPr="00D37ACE" w:rsidRDefault="00422D8B" w:rsidP="00B80220">
            <w:pPr>
              <w:ind w:firstLine="0"/>
              <w:jc w:val="center"/>
            </w:pPr>
            <w:r w:rsidRPr="00D37ACE">
              <w:t>до 100 включительно</w:t>
            </w:r>
          </w:p>
        </w:tc>
        <w:tc>
          <w:tcPr>
            <w:tcW w:w="1588" w:type="dxa"/>
            <w:vMerge w:val="restart"/>
          </w:tcPr>
          <w:p w:rsidR="00422D8B" w:rsidRPr="00D37ACE" w:rsidRDefault="00422D8B" w:rsidP="00B80220">
            <w:pPr>
              <w:ind w:firstLine="0"/>
              <w:jc w:val="center"/>
            </w:pPr>
            <w:r w:rsidRPr="00D37ACE">
              <w:t>от 101 до 250 включительно</w:t>
            </w:r>
          </w:p>
        </w:tc>
        <w:tc>
          <w:tcPr>
            <w:tcW w:w="1588" w:type="dxa"/>
            <w:vMerge w:val="restart"/>
          </w:tcPr>
          <w:p w:rsidR="00422D8B" w:rsidRPr="00D37ACE" w:rsidRDefault="00422D8B" w:rsidP="00B80220">
            <w:pPr>
              <w:spacing w:line="240" w:lineRule="auto"/>
              <w:ind w:left="57" w:firstLine="0"/>
            </w:pPr>
            <w:r w:rsidRPr="00D37ACE">
              <w:t>указывается количество человек</w:t>
            </w:r>
            <w:r w:rsidRPr="00D37ACE">
              <w:br/>
              <w:t>(за каждый год)</w:t>
            </w:r>
          </w:p>
        </w:tc>
      </w:tr>
      <w:tr w:rsidR="00422D8B" w:rsidRPr="00D37ACE" w:rsidTr="00B80220">
        <w:tc>
          <w:tcPr>
            <w:tcW w:w="567" w:type="dxa"/>
            <w:vMerge/>
          </w:tcPr>
          <w:p w:rsidR="00422D8B" w:rsidRPr="00D37ACE" w:rsidRDefault="00422D8B" w:rsidP="00B80220">
            <w:pPr>
              <w:ind w:firstLine="0"/>
              <w:jc w:val="center"/>
            </w:pPr>
          </w:p>
        </w:tc>
        <w:tc>
          <w:tcPr>
            <w:tcW w:w="4848" w:type="dxa"/>
            <w:vMerge/>
          </w:tcPr>
          <w:p w:rsidR="00422D8B" w:rsidRPr="00D37ACE" w:rsidRDefault="00422D8B" w:rsidP="00B80220">
            <w:pPr>
              <w:spacing w:line="240" w:lineRule="auto"/>
              <w:ind w:left="57"/>
            </w:pPr>
          </w:p>
        </w:tc>
        <w:tc>
          <w:tcPr>
            <w:tcW w:w="1588" w:type="dxa"/>
          </w:tcPr>
          <w:p w:rsidR="00422D8B" w:rsidRPr="00D37ACE" w:rsidRDefault="00422D8B" w:rsidP="00B80220">
            <w:pPr>
              <w:ind w:firstLine="0"/>
              <w:jc w:val="center"/>
            </w:pPr>
            <w:r w:rsidRPr="00D37ACE">
              <w:t>до 15 – микропред</w:t>
            </w:r>
            <w:r w:rsidRPr="00D37ACE">
              <w:softHyphen/>
              <w:t>приятие</w:t>
            </w:r>
          </w:p>
        </w:tc>
        <w:tc>
          <w:tcPr>
            <w:tcW w:w="1588" w:type="dxa"/>
            <w:vMerge/>
          </w:tcPr>
          <w:p w:rsidR="00422D8B" w:rsidRPr="00D37ACE" w:rsidRDefault="00422D8B" w:rsidP="00B80220">
            <w:pPr>
              <w:ind w:firstLine="0"/>
            </w:pPr>
          </w:p>
        </w:tc>
        <w:tc>
          <w:tcPr>
            <w:tcW w:w="1588" w:type="dxa"/>
            <w:vMerge/>
          </w:tcPr>
          <w:p w:rsidR="00422D8B" w:rsidRPr="00D37ACE" w:rsidRDefault="00422D8B" w:rsidP="00B80220">
            <w:pPr>
              <w:spacing w:line="240" w:lineRule="auto"/>
              <w:ind w:left="57" w:firstLine="0"/>
            </w:pPr>
          </w:p>
        </w:tc>
      </w:tr>
      <w:tr w:rsidR="00422D8B" w:rsidRPr="00D37ACE" w:rsidTr="00B80220">
        <w:tc>
          <w:tcPr>
            <w:tcW w:w="567" w:type="dxa"/>
            <w:vMerge w:val="restart"/>
          </w:tcPr>
          <w:p w:rsidR="00422D8B" w:rsidRPr="00D37ACE" w:rsidRDefault="00422D8B" w:rsidP="00B80220">
            <w:pPr>
              <w:ind w:firstLine="0"/>
              <w:jc w:val="center"/>
            </w:pPr>
            <w:r w:rsidRPr="00D37ACE">
              <w:t>5</w:t>
            </w:r>
          </w:p>
        </w:tc>
        <w:tc>
          <w:tcPr>
            <w:tcW w:w="4848" w:type="dxa"/>
            <w:vMerge w:val="restart"/>
          </w:tcPr>
          <w:p w:rsidR="00422D8B" w:rsidRPr="00D37ACE" w:rsidRDefault="00422D8B" w:rsidP="00B80220">
            <w:pPr>
              <w:spacing w:line="240" w:lineRule="auto"/>
              <w:ind w:left="57"/>
            </w:pPr>
            <w:r>
              <w:t>Д</w:t>
            </w:r>
            <w:r w:rsidRPr="00D37ACE">
              <w:t>оход</w:t>
            </w:r>
            <w:r w:rsidRPr="00E80D11">
              <w:rPr>
                <w:color w:val="7030A0"/>
              </w:rPr>
              <w:t xml:space="preserve"> </w:t>
            </w:r>
            <w:r w:rsidRPr="00D37ACE">
              <w:t>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r w:rsidRPr="00D37ACE">
              <w:rPr>
                <w:rStyle w:val="afffffff"/>
              </w:rPr>
              <w:footnoteReference w:id="7"/>
            </w:r>
          </w:p>
        </w:tc>
        <w:tc>
          <w:tcPr>
            <w:tcW w:w="1588" w:type="dxa"/>
          </w:tcPr>
          <w:p w:rsidR="00422D8B" w:rsidRPr="00D37ACE" w:rsidRDefault="00422D8B" w:rsidP="00B80220">
            <w:pPr>
              <w:ind w:firstLine="0"/>
              <w:jc w:val="center"/>
            </w:pPr>
            <w:r w:rsidRPr="00D37ACE">
              <w:t>800</w:t>
            </w:r>
          </w:p>
        </w:tc>
        <w:tc>
          <w:tcPr>
            <w:tcW w:w="1588" w:type="dxa"/>
            <w:vMerge w:val="restart"/>
          </w:tcPr>
          <w:p w:rsidR="00422D8B" w:rsidRPr="00D37ACE" w:rsidRDefault="00422D8B" w:rsidP="00B80220">
            <w:pPr>
              <w:ind w:firstLine="0"/>
              <w:jc w:val="center"/>
            </w:pPr>
            <w:r w:rsidRPr="00D37ACE">
              <w:t>2000</w:t>
            </w:r>
          </w:p>
        </w:tc>
        <w:tc>
          <w:tcPr>
            <w:tcW w:w="1588" w:type="dxa"/>
          </w:tcPr>
          <w:p w:rsidR="00422D8B" w:rsidRPr="00D37ACE" w:rsidRDefault="00422D8B" w:rsidP="00B80220">
            <w:pPr>
              <w:spacing w:line="240" w:lineRule="auto"/>
              <w:ind w:left="57" w:firstLine="0"/>
            </w:pPr>
            <w:r w:rsidRPr="00D37ACE">
              <w:t>указывается в млн. рублей</w:t>
            </w:r>
            <w:r w:rsidRPr="00D37ACE">
              <w:br/>
              <w:t>(за каждый год)</w:t>
            </w:r>
          </w:p>
        </w:tc>
      </w:tr>
      <w:tr w:rsidR="00422D8B" w:rsidRPr="00D37ACE" w:rsidTr="00B80220">
        <w:tc>
          <w:tcPr>
            <w:tcW w:w="567" w:type="dxa"/>
            <w:vMerge/>
          </w:tcPr>
          <w:p w:rsidR="00422D8B" w:rsidRPr="00D37ACE" w:rsidRDefault="00422D8B" w:rsidP="00B80220">
            <w:pPr>
              <w:ind w:firstLine="0"/>
              <w:jc w:val="center"/>
            </w:pPr>
          </w:p>
        </w:tc>
        <w:tc>
          <w:tcPr>
            <w:tcW w:w="4848" w:type="dxa"/>
            <w:vMerge/>
          </w:tcPr>
          <w:p w:rsidR="00422D8B" w:rsidRPr="00D37ACE" w:rsidRDefault="00422D8B" w:rsidP="00B80220"/>
        </w:tc>
        <w:tc>
          <w:tcPr>
            <w:tcW w:w="1588" w:type="dxa"/>
          </w:tcPr>
          <w:p w:rsidR="00422D8B" w:rsidRPr="00D37ACE" w:rsidRDefault="00422D8B" w:rsidP="00B80220">
            <w:pPr>
              <w:ind w:firstLine="0"/>
              <w:jc w:val="center"/>
            </w:pPr>
            <w:r w:rsidRPr="00D37ACE">
              <w:t>120 в год – микро</w:t>
            </w:r>
            <w:r w:rsidRPr="00D37ACE">
              <w:softHyphen/>
              <w:t>предприятие</w:t>
            </w:r>
          </w:p>
        </w:tc>
        <w:tc>
          <w:tcPr>
            <w:tcW w:w="1588" w:type="dxa"/>
            <w:vMerge/>
          </w:tcPr>
          <w:p w:rsidR="00422D8B" w:rsidRPr="00D37ACE" w:rsidRDefault="00422D8B" w:rsidP="00B80220">
            <w:pPr>
              <w:ind w:firstLine="0"/>
            </w:pPr>
          </w:p>
        </w:tc>
        <w:tc>
          <w:tcPr>
            <w:tcW w:w="1588" w:type="dxa"/>
          </w:tcPr>
          <w:p w:rsidR="00422D8B" w:rsidRPr="00D37ACE" w:rsidRDefault="00422D8B" w:rsidP="00B80220">
            <w:pPr>
              <w:ind w:left="57" w:firstLine="0"/>
            </w:pPr>
          </w:p>
        </w:tc>
      </w:tr>
      <w:tr w:rsidR="00422D8B" w:rsidRPr="00D37ACE" w:rsidTr="00B80220">
        <w:tc>
          <w:tcPr>
            <w:tcW w:w="567" w:type="dxa"/>
          </w:tcPr>
          <w:p w:rsidR="00422D8B" w:rsidRPr="00D37ACE" w:rsidRDefault="00422D8B" w:rsidP="00B80220">
            <w:pPr>
              <w:spacing w:line="240" w:lineRule="auto"/>
              <w:ind w:firstLine="0"/>
              <w:jc w:val="center"/>
            </w:pPr>
            <w:r w:rsidRPr="00D37ACE">
              <w:t>6</w:t>
            </w:r>
          </w:p>
        </w:tc>
        <w:tc>
          <w:tcPr>
            <w:tcW w:w="4848" w:type="dxa"/>
          </w:tcPr>
          <w:p w:rsidR="00422D8B" w:rsidRPr="00D37ACE" w:rsidRDefault="00422D8B" w:rsidP="00B80220">
            <w:pPr>
              <w:spacing w:line="240" w:lineRule="auto"/>
              <w:ind w:left="57"/>
            </w:pPr>
            <w:r w:rsidRPr="00D37ACE">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w:t>
            </w:r>
            <w:r w:rsidRPr="00D37ACE">
              <w:lastRenderedPageBreak/>
              <w:t>образования юридического лица, с указанием кодов ОКВЭД2 и ОКПД2</w:t>
            </w:r>
          </w:p>
        </w:tc>
        <w:tc>
          <w:tcPr>
            <w:tcW w:w="4764" w:type="dxa"/>
            <w:gridSpan w:val="3"/>
          </w:tcPr>
          <w:p w:rsidR="00422D8B" w:rsidRPr="00D37ACE" w:rsidRDefault="00422D8B" w:rsidP="00B80220">
            <w:pPr>
              <w:spacing w:line="240" w:lineRule="auto"/>
              <w:ind w:firstLine="0"/>
              <w:jc w:val="center"/>
            </w:pPr>
            <w:r w:rsidRPr="00D37ACE">
              <w:lastRenderedPageBreak/>
              <w:sym w:font="Symbol" w:char="F02D"/>
            </w:r>
          </w:p>
        </w:tc>
      </w:tr>
      <w:tr w:rsidR="00422D8B" w:rsidRPr="00D37ACE" w:rsidTr="00B80220">
        <w:tc>
          <w:tcPr>
            <w:tcW w:w="567" w:type="dxa"/>
          </w:tcPr>
          <w:p w:rsidR="00422D8B" w:rsidRPr="00D37ACE" w:rsidRDefault="00422D8B" w:rsidP="00B80220">
            <w:pPr>
              <w:spacing w:line="240" w:lineRule="auto"/>
              <w:ind w:firstLine="0"/>
              <w:jc w:val="center"/>
            </w:pPr>
            <w:r w:rsidRPr="00D37ACE">
              <w:lastRenderedPageBreak/>
              <w:t>7</w:t>
            </w:r>
          </w:p>
        </w:tc>
        <w:tc>
          <w:tcPr>
            <w:tcW w:w="4848" w:type="dxa"/>
          </w:tcPr>
          <w:p w:rsidR="00422D8B" w:rsidRPr="00D37ACE" w:rsidRDefault="00422D8B" w:rsidP="00B80220">
            <w:pPr>
              <w:spacing w:line="240" w:lineRule="auto"/>
              <w:ind w:left="57"/>
            </w:pPr>
            <w:r w:rsidRPr="00D37AC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22D8B" w:rsidRPr="00D37ACE" w:rsidRDefault="00422D8B" w:rsidP="00B80220">
            <w:pPr>
              <w:spacing w:line="240" w:lineRule="auto"/>
              <w:ind w:firstLine="0"/>
              <w:jc w:val="center"/>
            </w:pPr>
            <w:r w:rsidRPr="00D37ACE">
              <w:sym w:font="Symbol" w:char="F02D"/>
            </w:r>
          </w:p>
        </w:tc>
      </w:tr>
      <w:tr w:rsidR="00422D8B" w:rsidRPr="00D37ACE" w:rsidTr="00B80220">
        <w:tc>
          <w:tcPr>
            <w:tcW w:w="567" w:type="dxa"/>
          </w:tcPr>
          <w:p w:rsidR="00422D8B" w:rsidRPr="00D37ACE" w:rsidRDefault="00422D8B" w:rsidP="00B80220">
            <w:pPr>
              <w:spacing w:line="240" w:lineRule="auto"/>
              <w:ind w:firstLine="0"/>
              <w:jc w:val="center"/>
            </w:pPr>
            <w:r w:rsidRPr="00D37ACE">
              <w:t>8</w:t>
            </w:r>
          </w:p>
        </w:tc>
        <w:tc>
          <w:tcPr>
            <w:tcW w:w="4848" w:type="dxa"/>
          </w:tcPr>
          <w:p w:rsidR="00422D8B" w:rsidRPr="00D37ACE" w:rsidRDefault="00422D8B" w:rsidP="00B80220">
            <w:pPr>
              <w:spacing w:line="240" w:lineRule="auto"/>
              <w:ind w:left="57"/>
            </w:pPr>
            <w:r w:rsidRPr="00D37AC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22D8B" w:rsidRPr="00D37ACE" w:rsidRDefault="00422D8B" w:rsidP="00B80220">
            <w:pPr>
              <w:spacing w:line="240" w:lineRule="auto"/>
              <w:ind w:firstLine="0"/>
              <w:jc w:val="center"/>
            </w:pPr>
            <w:r w:rsidRPr="00D37ACE">
              <w:t>да (нет)</w:t>
            </w:r>
            <w:r w:rsidRPr="00D37ACE">
              <w:br/>
              <w:t xml:space="preserve">(в случае участия </w:t>
            </w:r>
            <w:r w:rsidRPr="00D37ACE">
              <w:sym w:font="Symbol" w:char="F02D"/>
            </w:r>
            <w:r w:rsidRPr="00D37ACE">
              <w:t xml:space="preserve"> наименование заказчика, реализующего программу партнерства)</w:t>
            </w:r>
          </w:p>
        </w:tc>
      </w:tr>
      <w:tr w:rsidR="00422D8B" w:rsidRPr="00D37ACE" w:rsidTr="00B80220">
        <w:tc>
          <w:tcPr>
            <w:tcW w:w="567" w:type="dxa"/>
          </w:tcPr>
          <w:p w:rsidR="00422D8B" w:rsidRPr="00D37ACE" w:rsidRDefault="00422D8B" w:rsidP="00B80220">
            <w:pPr>
              <w:spacing w:line="240" w:lineRule="auto"/>
              <w:ind w:firstLine="0"/>
              <w:jc w:val="center"/>
            </w:pPr>
            <w:r w:rsidRPr="00D37ACE">
              <w:t>9</w:t>
            </w:r>
          </w:p>
        </w:tc>
        <w:tc>
          <w:tcPr>
            <w:tcW w:w="4848" w:type="dxa"/>
          </w:tcPr>
          <w:p w:rsidR="00422D8B" w:rsidRPr="00D37ACE" w:rsidRDefault="00422D8B" w:rsidP="00B80220">
            <w:pPr>
              <w:spacing w:line="240" w:lineRule="auto"/>
              <w:ind w:left="57"/>
            </w:pPr>
            <w:r w:rsidRPr="00D37ACE">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422D8B" w:rsidRPr="00D37ACE" w:rsidRDefault="00422D8B" w:rsidP="00B80220">
            <w:pPr>
              <w:spacing w:line="240" w:lineRule="auto"/>
              <w:ind w:firstLine="0"/>
              <w:jc w:val="center"/>
            </w:pPr>
            <w:r w:rsidRPr="00D37ACE">
              <w:t>да (нет)</w:t>
            </w:r>
            <w:r w:rsidRPr="00D37ACE">
              <w:br/>
              <w:t xml:space="preserve">(при наличии </w:t>
            </w:r>
            <w:r w:rsidRPr="00D37ACE">
              <w:sym w:font="Symbol" w:char="F02D"/>
            </w:r>
            <w:r w:rsidRPr="00D37ACE">
              <w:t xml:space="preserve"> наименование заказчика </w:t>
            </w:r>
            <w:r w:rsidRPr="00D37ACE">
              <w:sym w:font="Symbol" w:char="F02D"/>
            </w:r>
            <w:r w:rsidRPr="00D37ACE">
              <w:t xml:space="preserve"> держателя реестра участников программ партнерства)</w:t>
            </w:r>
          </w:p>
        </w:tc>
      </w:tr>
      <w:tr w:rsidR="00422D8B" w:rsidRPr="00D37ACE" w:rsidTr="00B80220">
        <w:tc>
          <w:tcPr>
            <w:tcW w:w="567" w:type="dxa"/>
          </w:tcPr>
          <w:p w:rsidR="00422D8B" w:rsidRPr="00D37ACE" w:rsidRDefault="00422D8B" w:rsidP="00B80220">
            <w:pPr>
              <w:spacing w:line="240" w:lineRule="auto"/>
              <w:ind w:firstLine="0"/>
              <w:jc w:val="center"/>
            </w:pPr>
            <w:r w:rsidRPr="00D37ACE">
              <w:t>10</w:t>
            </w:r>
          </w:p>
        </w:tc>
        <w:tc>
          <w:tcPr>
            <w:tcW w:w="4848" w:type="dxa"/>
          </w:tcPr>
          <w:p w:rsidR="00422D8B" w:rsidRPr="00D37ACE" w:rsidRDefault="00422D8B" w:rsidP="00B80220">
            <w:pPr>
              <w:spacing w:line="240" w:lineRule="auto"/>
              <w:ind w:left="57"/>
            </w:pPr>
            <w:r w:rsidRPr="00D37ACE">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422D8B" w:rsidRPr="00D37ACE" w:rsidRDefault="00422D8B" w:rsidP="00B80220">
            <w:pPr>
              <w:spacing w:line="240" w:lineRule="auto"/>
              <w:ind w:firstLine="0"/>
              <w:jc w:val="center"/>
            </w:pPr>
            <w:r w:rsidRPr="00D37ACE">
              <w:t>да (нет)</w:t>
            </w:r>
            <w:r w:rsidRPr="00D37ACE">
              <w:br/>
              <w:t xml:space="preserve">(при наличии </w:t>
            </w:r>
            <w:r w:rsidRPr="00D37ACE">
              <w:sym w:font="Symbol" w:char="F02D"/>
            </w:r>
            <w:r w:rsidRPr="00D37ACE">
              <w:t xml:space="preserve"> количество исполненных контрактов и общая сумма)</w:t>
            </w:r>
          </w:p>
        </w:tc>
      </w:tr>
      <w:tr w:rsidR="00422D8B" w:rsidRPr="00D37ACE" w:rsidTr="00B80220">
        <w:tc>
          <w:tcPr>
            <w:tcW w:w="567" w:type="dxa"/>
          </w:tcPr>
          <w:p w:rsidR="00422D8B" w:rsidRPr="00D37ACE" w:rsidRDefault="00422D8B" w:rsidP="00B80220">
            <w:pPr>
              <w:spacing w:line="240" w:lineRule="auto"/>
              <w:ind w:firstLine="0"/>
              <w:jc w:val="center"/>
            </w:pPr>
            <w:r w:rsidRPr="00D37ACE">
              <w:t>11</w:t>
            </w:r>
          </w:p>
        </w:tc>
        <w:tc>
          <w:tcPr>
            <w:tcW w:w="4848" w:type="dxa"/>
          </w:tcPr>
          <w:p w:rsidR="00422D8B" w:rsidRPr="00D37ACE" w:rsidRDefault="00422D8B" w:rsidP="00B80220">
            <w:pPr>
              <w:spacing w:line="240" w:lineRule="auto"/>
              <w:ind w:left="57"/>
            </w:pPr>
            <w:r w:rsidRPr="00D37ACE">
              <w:t>Сведения о наличии опыта производства и поставки продукции, включенной в реестр инновационной продукции</w:t>
            </w:r>
          </w:p>
        </w:tc>
        <w:tc>
          <w:tcPr>
            <w:tcW w:w="4764" w:type="dxa"/>
            <w:gridSpan w:val="3"/>
          </w:tcPr>
          <w:p w:rsidR="00422D8B" w:rsidRPr="00D37ACE" w:rsidRDefault="00422D8B" w:rsidP="00B80220">
            <w:pPr>
              <w:spacing w:line="240" w:lineRule="auto"/>
              <w:ind w:firstLine="0"/>
              <w:jc w:val="center"/>
            </w:pPr>
            <w:r w:rsidRPr="00D37ACE">
              <w:t>да (нет)</w:t>
            </w:r>
          </w:p>
        </w:tc>
      </w:tr>
      <w:tr w:rsidR="00422D8B" w:rsidRPr="00D37ACE" w:rsidTr="00B80220">
        <w:tc>
          <w:tcPr>
            <w:tcW w:w="567" w:type="dxa"/>
          </w:tcPr>
          <w:p w:rsidR="00422D8B" w:rsidRPr="00D37ACE" w:rsidRDefault="00422D8B" w:rsidP="00B80220">
            <w:pPr>
              <w:spacing w:line="240" w:lineRule="auto"/>
              <w:ind w:firstLine="0"/>
              <w:jc w:val="center"/>
            </w:pPr>
            <w:r w:rsidRPr="00D37ACE">
              <w:t>12</w:t>
            </w:r>
          </w:p>
        </w:tc>
        <w:tc>
          <w:tcPr>
            <w:tcW w:w="4848" w:type="dxa"/>
          </w:tcPr>
          <w:p w:rsidR="00422D8B" w:rsidRPr="00D37ACE" w:rsidRDefault="00422D8B" w:rsidP="00B80220">
            <w:pPr>
              <w:spacing w:line="240" w:lineRule="auto"/>
              <w:ind w:left="57"/>
            </w:pPr>
            <w:r w:rsidRPr="00D37ACE">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422D8B" w:rsidRPr="00D37ACE" w:rsidRDefault="00422D8B" w:rsidP="00B80220">
            <w:pPr>
              <w:spacing w:line="240" w:lineRule="auto"/>
              <w:ind w:firstLine="0"/>
              <w:jc w:val="center"/>
              <w:rPr>
                <w:lang w:val="en-US"/>
              </w:rPr>
            </w:pPr>
            <w:r w:rsidRPr="00D37ACE">
              <w:sym w:font="Symbol" w:char="F02D"/>
            </w:r>
          </w:p>
        </w:tc>
      </w:tr>
      <w:tr w:rsidR="00422D8B" w:rsidRPr="00D37ACE" w:rsidTr="00B80220">
        <w:tc>
          <w:tcPr>
            <w:tcW w:w="567" w:type="dxa"/>
          </w:tcPr>
          <w:p w:rsidR="00422D8B" w:rsidRPr="00D37ACE" w:rsidRDefault="00422D8B" w:rsidP="00B80220">
            <w:pPr>
              <w:spacing w:line="240" w:lineRule="auto"/>
              <w:ind w:firstLine="0"/>
              <w:jc w:val="center"/>
            </w:pPr>
            <w:r w:rsidRPr="00D37ACE">
              <w:t>13</w:t>
            </w:r>
          </w:p>
        </w:tc>
        <w:tc>
          <w:tcPr>
            <w:tcW w:w="4848" w:type="dxa"/>
          </w:tcPr>
          <w:p w:rsidR="00422D8B" w:rsidRPr="00D37ACE" w:rsidRDefault="00422D8B" w:rsidP="00B80220">
            <w:pPr>
              <w:spacing w:line="240" w:lineRule="auto"/>
              <w:ind w:left="57"/>
            </w:pPr>
            <w:r w:rsidRPr="00D37AC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22D8B" w:rsidRPr="00D37ACE" w:rsidRDefault="00422D8B" w:rsidP="00B80220">
            <w:pPr>
              <w:spacing w:line="240" w:lineRule="auto"/>
              <w:ind w:firstLine="0"/>
              <w:jc w:val="center"/>
            </w:pPr>
            <w:r w:rsidRPr="00D37ACE">
              <w:t>да (нет)</w:t>
            </w:r>
          </w:p>
        </w:tc>
      </w:tr>
      <w:tr w:rsidR="00422D8B" w:rsidRPr="00D37ACE" w:rsidTr="00B80220">
        <w:tc>
          <w:tcPr>
            <w:tcW w:w="567" w:type="dxa"/>
          </w:tcPr>
          <w:p w:rsidR="00422D8B" w:rsidRPr="00D37ACE" w:rsidRDefault="00422D8B" w:rsidP="00B80220">
            <w:pPr>
              <w:spacing w:line="240" w:lineRule="auto"/>
              <w:ind w:firstLine="0"/>
              <w:jc w:val="center"/>
            </w:pPr>
            <w:r w:rsidRPr="00D37ACE">
              <w:t>14</w:t>
            </w:r>
          </w:p>
        </w:tc>
        <w:tc>
          <w:tcPr>
            <w:tcW w:w="4848" w:type="dxa"/>
          </w:tcPr>
          <w:p w:rsidR="00422D8B" w:rsidRPr="00D37ACE" w:rsidRDefault="00422D8B" w:rsidP="00B80220">
            <w:pPr>
              <w:spacing w:line="240" w:lineRule="auto"/>
              <w:ind w:left="57"/>
            </w:pPr>
            <w:r w:rsidRPr="00D37ACE">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w:t>
            </w:r>
            <w:r w:rsidRPr="00D37ACE">
              <w:lastRenderedPageBreak/>
              <w:t>государственных и муниципальных нужд”</w:t>
            </w:r>
          </w:p>
        </w:tc>
        <w:tc>
          <w:tcPr>
            <w:tcW w:w="4764" w:type="dxa"/>
            <w:gridSpan w:val="3"/>
          </w:tcPr>
          <w:p w:rsidR="00422D8B" w:rsidRPr="00D37ACE" w:rsidRDefault="00422D8B" w:rsidP="00B80220">
            <w:pPr>
              <w:spacing w:line="240" w:lineRule="auto"/>
              <w:ind w:firstLine="0"/>
              <w:jc w:val="center"/>
            </w:pPr>
            <w:r w:rsidRPr="00D37ACE">
              <w:lastRenderedPageBreak/>
              <w:t>да (нет)</w:t>
            </w:r>
          </w:p>
        </w:tc>
      </w:tr>
    </w:tbl>
    <w:p w:rsidR="00422D8B" w:rsidRPr="00F51ECC" w:rsidRDefault="00422D8B" w:rsidP="00422D8B">
      <w:pPr>
        <w:spacing w:line="240" w:lineRule="auto"/>
      </w:pPr>
    </w:p>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1" w:name="_Toc125426243"/>
      <w:bookmarkStart w:id="862" w:name="_Toc396984070"/>
      <w:bookmarkStart w:id="863" w:name="_Toc423423673"/>
      <w:r>
        <w:br w:type="page"/>
      </w:r>
    </w:p>
    <w:p w:rsidR="004F4D80" w:rsidRPr="007417E6" w:rsidRDefault="004F4D80" w:rsidP="004F4D80">
      <w:pPr>
        <w:pStyle w:val="3"/>
        <w:rPr>
          <w:sz w:val="22"/>
        </w:rPr>
      </w:pPr>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4"/>
          <w:headerReference w:type="default" r:id="rId45"/>
          <w:footerReference w:type="even" r:id="rId46"/>
          <w:headerReference w:type="first" r:id="rId47"/>
          <w:footerReference w:type="first" r:id="rId48"/>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A01" w:rsidRDefault="00442A01">
      <w:pPr>
        <w:spacing w:line="240" w:lineRule="auto"/>
      </w:pPr>
      <w:r>
        <w:separator/>
      </w:r>
    </w:p>
  </w:endnote>
  <w:endnote w:type="continuationSeparator" w:id="0">
    <w:p w:rsidR="00442A01" w:rsidRDefault="00442A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760A6E">
      <w:rPr>
        <w:noProof/>
        <w:sz w:val="16"/>
        <w:szCs w:val="16"/>
        <w:lang w:eastAsia="ru-RU"/>
      </w:rPr>
      <w:t>4</w:t>
    </w:r>
    <w:r w:rsidR="00595BB8" w:rsidRPr="00FA0376">
      <w:rPr>
        <w:sz w:val="16"/>
        <w:szCs w:val="16"/>
        <w:lang w:eastAsia="ru-RU"/>
      </w:rPr>
      <w:fldChar w:fldCharType="end"/>
    </w:r>
  </w:p>
  <w:p w:rsidR="008C4FF6" w:rsidRPr="00760A6E"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760A6E" w:rsidRPr="00760A6E">
      <w:rPr>
        <w:sz w:val="18"/>
        <w:szCs w:val="18"/>
      </w:rPr>
      <w:t xml:space="preserve">Договора </w:t>
    </w:r>
    <w:r w:rsidR="00760A6E" w:rsidRPr="00760A6E">
      <w:rPr>
        <w:snapToGrid w:val="0"/>
        <w:sz w:val="18"/>
        <w:szCs w:val="18"/>
      </w:rPr>
      <w:t xml:space="preserve">на </w:t>
    </w:r>
    <w:r w:rsidR="00760A6E" w:rsidRPr="00760A6E">
      <w:rPr>
        <w:sz w:val="18"/>
        <w:szCs w:val="18"/>
      </w:rPr>
      <w:t>поставку элегазовых измерительных трансформаторов напряжения 110 кВ</w:t>
    </w:r>
    <w:r w:rsidR="00760A6E" w:rsidRPr="00760A6E">
      <w:rPr>
        <w:snapToGrid w:val="0"/>
        <w:sz w:val="18"/>
        <w:szCs w:val="18"/>
      </w:rPr>
      <w:t xml:space="preserve"> для нужд ПАО «МРСК Центра» (филиала</w:t>
    </w:r>
    <w:r w:rsidR="00760A6E" w:rsidRPr="00760A6E">
      <w:rPr>
        <w:sz w:val="18"/>
        <w:szCs w:val="18"/>
      </w:rPr>
      <w:t xml:space="preserve"> «Ярэнерго»</w:t>
    </w:r>
    <w:r w:rsidR="00760A6E" w:rsidRPr="00760A6E">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A01" w:rsidRDefault="00442A01">
      <w:pPr>
        <w:spacing w:line="240" w:lineRule="auto"/>
      </w:pPr>
      <w:r>
        <w:separator/>
      </w:r>
    </w:p>
  </w:footnote>
  <w:footnote w:type="continuationSeparator" w:id="0">
    <w:p w:rsidR="00442A01" w:rsidRDefault="00442A01">
      <w:pPr>
        <w:spacing w:line="240" w:lineRule="auto"/>
      </w:pPr>
      <w:r>
        <w:continuationSeparator/>
      </w:r>
    </w:p>
  </w:footnote>
  <w:footnote w:id="1">
    <w:p w:rsidR="00422D8B" w:rsidRPr="0026595E" w:rsidRDefault="00422D8B" w:rsidP="00422D8B">
      <w:pPr>
        <w:pStyle w:val="afff0"/>
      </w:pPr>
      <w:r w:rsidRPr="0026595E">
        <w:rPr>
          <w:rStyle w:val="afffffff"/>
        </w:rPr>
        <w:footnoteRef/>
      </w:r>
      <w:r w:rsidRPr="0026595E">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26595E">
          <w:t>пунктах 2</w:t>
        </w:r>
      </w:hyperlink>
      <w:r w:rsidRPr="0026595E">
        <w:t xml:space="preserve"> и </w:t>
      </w:r>
      <w:hyperlink w:anchor="Par21" w:history="1">
        <w:r w:rsidRPr="0026595E">
          <w:t>3 части 1.1</w:t>
        </w:r>
      </w:hyperlink>
      <w:r w:rsidRPr="0026595E">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footnote>
  <w:footnote w:id="2">
    <w:p w:rsidR="00422D8B" w:rsidRPr="0026595E" w:rsidRDefault="00422D8B" w:rsidP="00422D8B">
      <w:pPr>
        <w:pStyle w:val="afff0"/>
      </w:pPr>
      <w:r w:rsidRPr="0026595E">
        <w:rPr>
          <w:rStyle w:val="afffffff"/>
        </w:rPr>
        <w:footnoteRef/>
      </w:r>
      <w:r w:rsidRPr="0026595E">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footnote>
  <w:footnote w:id="3">
    <w:p w:rsidR="00422D8B" w:rsidRPr="00D37ACE" w:rsidRDefault="00422D8B" w:rsidP="00422D8B">
      <w:pPr>
        <w:pStyle w:val="afff0"/>
        <w:rPr>
          <w:color w:val="7030A0"/>
        </w:rPr>
      </w:pPr>
      <w:r w:rsidRPr="0026595E">
        <w:rPr>
          <w:rStyle w:val="afffffff"/>
        </w:rPr>
        <w:footnoteRef/>
      </w:r>
      <w:r w:rsidRPr="0026595E">
        <w:t xml:space="preserve"> Пункты 1 – 7 являются обязательными для заполнения</w:t>
      </w:r>
    </w:p>
  </w:footnote>
  <w:footnote w:id="4">
    <w:p w:rsidR="00422D8B" w:rsidRPr="0026595E" w:rsidRDefault="00422D8B" w:rsidP="00422D8B">
      <w:pPr>
        <w:pStyle w:val="afff0"/>
      </w:pPr>
      <w:r w:rsidRPr="0026595E">
        <w:footnoteRef/>
      </w:r>
      <w:r w:rsidRPr="0026595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26595E">
          <w:t>подпунктах "в"</w:t>
        </w:r>
      </w:hyperlink>
      <w:r w:rsidRPr="0026595E">
        <w:t xml:space="preserve"> - </w:t>
      </w:r>
      <w:hyperlink r:id="rId2" w:anchor="Par14" w:history="1">
        <w:r w:rsidRPr="0026595E">
          <w:t>"д"</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
  </w:footnote>
  <w:footnote w:id="5">
    <w:p w:rsidR="00422D8B" w:rsidRPr="00E80D11" w:rsidRDefault="00422D8B" w:rsidP="00422D8B">
      <w:pPr>
        <w:pStyle w:val="afff0"/>
        <w:rPr>
          <w:color w:val="7030A0"/>
        </w:rPr>
      </w:pPr>
      <w:r w:rsidRPr="0026595E">
        <w:footnoteRef/>
      </w:r>
      <w:r w:rsidRPr="0026595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26595E">
          <w:t>подпунктах "в"</w:t>
        </w:r>
      </w:hyperlink>
      <w:r w:rsidRPr="0026595E">
        <w:t xml:space="preserve"> - </w:t>
      </w:r>
      <w:hyperlink r:id="rId4" w:anchor="Par14" w:history="1">
        <w:r w:rsidRPr="0026595E">
          <w:t>"д"</w:t>
        </w:r>
      </w:hyperlink>
      <w:r w:rsidRPr="0026595E">
        <w:t xml:space="preserve"> ст. 4 Федерального закона от 24.07.2007 N 209-ФЗ (ред. от 29.12.2015) «О развитии малого и среднего предпринимательства в Российской Федерации»</w:t>
      </w:r>
    </w:p>
  </w:footnote>
  <w:footnote w:id="6">
    <w:p w:rsidR="00422D8B" w:rsidRPr="0026595E" w:rsidRDefault="00422D8B" w:rsidP="00422D8B">
      <w:pPr>
        <w:spacing w:line="240" w:lineRule="auto"/>
        <w:rPr>
          <w:sz w:val="20"/>
          <w:lang w:val="x-none" w:eastAsia="x-none"/>
        </w:rPr>
      </w:pPr>
      <w:r w:rsidRPr="0026595E">
        <w:rPr>
          <w:sz w:val="20"/>
          <w:lang w:val="x-none" w:eastAsia="x-none"/>
        </w:rPr>
        <w:footnoteRef/>
      </w:r>
      <w:r w:rsidRPr="0026595E">
        <w:rPr>
          <w:sz w:val="20"/>
          <w:lang w:val="x-none" w:eastAsia="x-none"/>
        </w:rP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422D8B" w:rsidRPr="0026595E" w:rsidRDefault="00422D8B" w:rsidP="00422D8B">
      <w:pPr>
        <w:spacing w:line="240" w:lineRule="auto"/>
        <w:rPr>
          <w:sz w:val="20"/>
          <w:lang w:val="x-none" w:eastAsia="x-none"/>
        </w:rPr>
      </w:pPr>
      <w:r w:rsidRPr="0026595E">
        <w:rPr>
          <w:sz w:val="20"/>
          <w:lang w:val="x-none" w:eastAsia="x-none"/>
        </w:rP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422D8B" w:rsidRPr="0026595E" w:rsidRDefault="00422D8B" w:rsidP="00422D8B">
      <w:pPr>
        <w:spacing w:line="240" w:lineRule="auto"/>
        <w:rPr>
          <w:sz w:val="20"/>
          <w:lang w:val="x-none" w:eastAsia="x-none"/>
        </w:rPr>
      </w:pPr>
      <w:r w:rsidRPr="0026595E">
        <w:rPr>
          <w:sz w:val="20"/>
          <w:lang w:val="x-none" w:eastAsia="x-none"/>
        </w:rP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422D8B" w:rsidRPr="0026595E" w:rsidRDefault="00422D8B" w:rsidP="00422D8B">
      <w:pPr>
        <w:pStyle w:val="afff0"/>
      </w:pPr>
      <w:r w:rsidRPr="0026595E">
        <w:t>- юридические лица созданы в соответствии с Федеральным законом от 27 июля 2010 года N 211-ФЗ «О реорганизации Российской корпорации нанотехнологий»</w:t>
      </w:r>
    </w:p>
  </w:footnote>
  <w:footnote w:id="7">
    <w:p w:rsidR="00422D8B" w:rsidRPr="00D37ACE" w:rsidRDefault="00422D8B" w:rsidP="00422D8B">
      <w:pPr>
        <w:pStyle w:val="afff0"/>
        <w:rPr>
          <w:color w:val="7030A0"/>
        </w:rPr>
      </w:pPr>
      <w:r w:rsidRPr="0026595E">
        <w:footnoteRef/>
      </w:r>
      <w:r w:rsidRPr="0026595E">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2D8B"/>
    <w:rsid w:val="00425AFC"/>
    <w:rsid w:val="00425CE3"/>
    <w:rsid w:val="0042632C"/>
    <w:rsid w:val="00426B53"/>
    <w:rsid w:val="004349A2"/>
    <w:rsid w:val="004360F5"/>
    <w:rsid w:val="004406A6"/>
    <w:rsid w:val="00440928"/>
    <w:rsid w:val="00441E01"/>
    <w:rsid w:val="00442A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0A6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4295"/>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6CCE"/>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C6B50"/>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A9CA5938E8CD1F38BB2907908D3A7DFB6CD47FF1F31F7F6F12007C79FC140CFE497D08C1CF0FE0C4pCY5H" TargetMode="Externa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A9CA5938E8CD1F38BB2907908D3A7DFB6CD47EF0FA187F6F12007C79FCp1Y4H" TargetMode="External"/><Relationship Id="rId48" Type="http://schemas.openxmlformats.org/officeDocument/2006/relationships/footer" Target="footer12.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31DF3-A27D-424E-BE0F-D297E129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79</Pages>
  <Words>23821</Words>
  <Characters>135786</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159289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17</cp:revision>
  <cp:lastPrinted>2015-12-29T14:27:00Z</cp:lastPrinted>
  <dcterms:created xsi:type="dcterms:W3CDTF">2016-04-01T06:18:00Z</dcterms:created>
  <dcterms:modified xsi:type="dcterms:W3CDTF">2016-08-02T07:05:00Z</dcterms:modified>
</cp:coreProperties>
</file>